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5389" w:rsidRDefault="00C15389" w:rsidP="00C15389">
      <w:pPr>
        <w:autoSpaceDE/>
        <w:jc w:val="right"/>
        <w:rPr>
          <w:rFonts w:ascii="Arial" w:hAnsi="Arial" w:cs="Arial"/>
          <w:i/>
          <w:sz w:val="22"/>
        </w:rPr>
      </w:pPr>
      <w:r>
        <w:rPr>
          <w:rFonts w:ascii="Arial" w:hAnsi="Arial" w:cs="Arial"/>
          <w:i/>
          <w:sz w:val="22"/>
        </w:rPr>
        <w:t>Załącznik nr 4 do Zarządzenia Nr…………..</w:t>
      </w:r>
    </w:p>
    <w:p w:rsidR="00C15389" w:rsidRDefault="00C15389" w:rsidP="00C15389">
      <w:pPr>
        <w:autoSpaceDE/>
        <w:jc w:val="right"/>
        <w:rPr>
          <w:rFonts w:ascii="Arial" w:hAnsi="Arial" w:cs="Arial"/>
          <w:i/>
          <w:sz w:val="22"/>
        </w:rPr>
      </w:pPr>
    </w:p>
    <w:p w:rsidR="00C15389" w:rsidRDefault="00C15389" w:rsidP="00C15389">
      <w:pPr>
        <w:autoSpaceDE/>
        <w:jc w:val="right"/>
        <w:rPr>
          <w:rFonts w:ascii="Arial" w:hAnsi="Arial" w:cs="Arial"/>
          <w:b/>
          <w:bCs/>
        </w:rPr>
      </w:pPr>
    </w:p>
    <w:p w:rsidR="00C15389" w:rsidRDefault="00C15389" w:rsidP="00C15389">
      <w:pPr>
        <w:pStyle w:val="Nagwek1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4"/>
        </w:rPr>
        <w:t>KARTA KURSU</w:t>
      </w:r>
    </w:p>
    <w:p w:rsidR="00C15389" w:rsidRDefault="00C15389" w:rsidP="00C15389">
      <w:pPr>
        <w:autoSpaceDE/>
        <w:jc w:val="center"/>
        <w:rPr>
          <w:rFonts w:ascii="Arial" w:hAnsi="Arial" w:cs="Arial"/>
          <w:sz w:val="22"/>
          <w:szCs w:val="14"/>
        </w:rPr>
      </w:pPr>
    </w:p>
    <w:p w:rsidR="00C15389" w:rsidRDefault="00C15389" w:rsidP="00C15389">
      <w:pPr>
        <w:autoSpaceDE/>
        <w:jc w:val="center"/>
        <w:rPr>
          <w:rFonts w:ascii="Arial" w:hAnsi="Arial" w:cs="Arial"/>
          <w:sz w:val="22"/>
          <w:szCs w:val="14"/>
        </w:rPr>
      </w:pPr>
    </w:p>
    <w:p w:rsidR="00C15389" w:rsidRDefault="00C15389" w:rsidP="00C15389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C15389" w:rsidTr="00A1504F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C15389" w:rsidRDefault="00C15389" w:rsidP="00A1504F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="00C15389" w:rsidRDefault="00C15389" w:rsidP="00A1504F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Dydaktyka CALL - Sprawności językowe online</w:t>
            </w:r>
          </w:p>
        </w:tc>
      </w:tr>
      <w:tr w:rsidR="00C15389" w:rsidTr="00A1504F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C15389" w:rsidRDefault="00C15389" w:rsidP="00A1504F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C15389" w:rsidRPr="00B15F63" w:rsidRDefault="00C15389" w:rsidP="00A1504F">
            <w:pPr>
              <w:pStyle w:val="Zawartotabeli"/>
              <w:spacing w:before="60" w:after="6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CALL - Language Skills </w:t>
            </w:r>
          </w:p>
        </w:tc>
      </w:tr>
    </w:tbl>
    <w:p w:rsidR="00C15389" w:rsidRDefault="00C15389" w:rsidP="00C15389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C15389" w:rsidTr="00A1504F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:rsidR="00C15389" w:rsidRDefault="00C15389" w:rsidP="00A1504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shd w:val="clear" w:color="auto" w:fill="auto"/>
            <w:vAlign w:val="center"/>
          </w:tcPr>
          <w:p w:rsidR="00C15389" w:rsidRDefault="00C15389" w:rsidP="00A1504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hab. Anna Turula</w:t>
            </w:r>
          </w:p>
        </w:tc>
        <w:tc>
          <w:tcPr>
            <w:tcW w:w="3261" w:type="dxa"/>
            <w:shd w:val="clear" w:color="auto" w:fill="DBE5F1"/>
            <w:vAlign w:val="center"/>
          </w:tcPr>
          <w:p w:rsidR="00C15389" w:rsidRDefault="00C15389" w:rsidP="00A1504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="00C15389" w:rsidTr="00A1504F">
        <w:trPr>
          <w:cantSplit/>
          <w:trHeight w:val="344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:rsidR="00C15389" w:rsidRDefault="00C15389" w:rsidP="00A1504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shd w:val="clear" w:color="auto" w:fill="auto"/>
            <w:vAlign w:val="center"/>
          </w:tcPr>
          <w:p w:rsidR="00C15389" w:rsidRDefault="00C15389" w:rsidP="00A1504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shd w:val="clear" w:color="auto" w:fill="auto"/>
            <w:vAlign w:val="center"/>
          </w:tcPr>
          <w:p w:rsidR="00C15389" w:rsidRDefault="00C15389" w:rsidP="00A1504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Joanna Pitura</w:t>
            </w:r>
          </w:p>
          <w:p w:rsidR="00C15389" w:rsidRDefault="00C15389" w:rsidP="00A1504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Mgr Ewa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Zarzycka-Piskorz</w:t>
            </w:r>
            <w:proofErr w:type="spellEnd"/>
          </w:p>
          <w:p w:rsidR="00C15389" w:rsidRDefault="00C15389" w:rsidP="00A1504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Mgr Łukasz Olesiak</w:t>
            </w:r>
          </w:p>
          <w:p w:rsidR="00C15389" w:rsidRDefault="00C15389" w:rsidP="00A1504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5389" w:rsidTr="00A1504F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C15389" w:rsidRDefault="00C15389" w:rsidP="00A1504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shd w:val="clear" w:color="auto" w:fill="auto"/>
            <w:vAlign w:val="center"/>
          </w:tcPr>
          <w:p w:rsidR="00C15389" w:rsidRDefault="00C15389" w:rsidP="00A1504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C15389" w:rsidRDefault="00C15389" w:rsidP="00A1504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5389" w:rsidTr="00A1504F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:rsidR="00C15389" w:rsidRDefault="00C15389" w:rsidP="00A1504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C15389" w:rsidRDefault="007D0125" w:rsidP="00A1504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C15389" w:rsidRDefault="00C15389" w:rsidP="00A1504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15389" w:rsidRDefault="00C15389" w:rsidP="00C15389">
      <w:pPr>
        <w:jc w:val="center"/>
        <w:rPr>
          <w:rFonts w:ascii="Arial" w:hAnsi="Arial" w:cs="Arial"/>
          <w:sz w:val="20"/>
          <w:szCs w:val="20"/>
        </w:rPr>
      </w:pPr>
    </w:p>
    <w:p w:rsidR="00C15389" w:rsidRDefault="00C15389" w:rsidP="00C15389">
      <w:pPr>
        <w:jc w:val="center"/>
        <w:rPr>
          <w:rFonts w:ascii="Arial" w:hAnsi="Arial" w:cs="Arial"/>
          <w:sz w:val="20"/>
          <w:szCs w:val="20"/>
        </w:rPr>
      </w:pPr>
    </w:p>
    <w:p w:rsidR="00C15389" w:rsidRDefault="00C15389" w:rsidP="00C15389">
      <w:pPr>
        <w:jc w:val="center"/>
        <w:rPr>
          <w:rFonts w:ascii="Arial" w:hAnsi="Arial" w:cs="Arial"/>
          <w:sz w:val="22"/>
          <w:szCs w:val="16"/>
        </w:rPr>
      </w:pPr>
    </w:p>
    <w:p w:rsidR="00C15389" w:rsidRDefault="00C15389" w:rsidP="00C15389">
      <w:pPr>
        <w:rPr>
          <w:rFonts w:ascii="Arial" w:hAnsi="Arial" w:cs="Arial"/>
          <w:sz w:val="22"/>
          <w:szCs w:val="16"/>
        </w:rPr>
      </w:pPr>
    </w:p>
    <w:p w:rsidR="00C15389" w:rsidRDefault="00C15389" w:rsidP="00C15389">
      <w:pPr>
        <w:rPr>
          <w:rFonts w:ascii="Arial" w:hAnsi="Arial" w:cs="Arial"/>
          <w:sz w:val="22"/>
          <w:szCs w:val="16"/>
        </w:rPr>
      </w:pPr>
    </w:p>
    <w:p w:rsidR="00C15389" w:rsidRDefault="00C15389" w:rsidP="00C15389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Opis kursu (cele </w:t>
      </w:r>
      <w:r w:rsidR="00CB0D37">
        <w:rPr>
          <w:rFonts w:ascii="Arial" w:hAnsi="Arial" w:cs="Arial"/>
          <w:sz w:val="22"/>
          <w:szCs w:val="16"/>
        </w:rPr>
        <w:t>uczenia się</w:t>
      </w:r>
      <w:r>
        <w:rPr>
          <w:rFonts w:ascii="Arial" w:hAnsi="Arial" w:cs="Arial"/>
          <w:sz w:val="22"/>
          <w:szCs w:val="16"/>
        </w:rPr>
        <w:t>)</w:t>
      </w:r>
    </w:p>
    <w:p w:rsidR="00C15389" w:rsidRDefault="00C15389" w:rsidP="00C15389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C15389" w:rsidTr="00A1504F">
        <w:trPr>
          <w:trHeight w:val="1365"/>
        </w:trPr>
        <w:tc>
          <w:tcPr>
            <w:tcW w:w="9640" w:type="dxa"/>
          </w:tcPr>
          <w:p w:rsidR="00C15389" w:rsidRPr="00363C06" w:rsidRDefault="00C15389" w:rsidP="003A765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Celem ćwiczeń</w:t>
            </w:r>
            <w:r w:rsidR="00596466">
              <w:rPr>
                <w:rFonts w:ascii="Arial" w:hAnsi="Arial" w:cs="Arial"/>
                <w:sz w:val="22"/>
                <w:szCs w:val="16"/>
              </w:rPr>
              <w:t xml:space="preserve"> jest</w:t>
            </w:r>
            <w:r>
              <w:rPr>
                <w:rFonts w:ascii="Arial" w:hAnsi="Arial" w:cs="Arial"/>
                <w:sz w:val="22"/>
                <w:szCs w:val="16"/>
              </w:rPr>
              <w:t xml:space="preserve"> zapoznanie studentów z możliwościami kształcenia </w:t>
            </w:r>
            <w:r w:rsidR="003A765E">
              <w:rPr>
                <w:rFonts w:ascii="Arial" w:hAnsi="Arial" w:cs="Arial"/>
                <w:sz w:val="22"/>
                <w:szCs w:val="16"/>
              </w:rPr>
              <w:t>sprawności</w:t>
            </w:r>
            <w:r>
              <w:rPr>
                <w:rFonts w:ascii="Arial" w:hAnsi="Arial" w:cs="Arial"/>
                <w:sz w:val="22"/>
                <w:szCs w:val="16"/>
              </w:rPr>
              <w:t xml:space="preserve"> językowych na odległość.  </w:t>
            </w:r>
          </w:p>
        </w:tc>
      </w:tr>
    </w:tbl>
    <w:p w:rsidR="00C15389" w:rsidRDefault="00C15389" w:rsidP="00C15389">
      <w:pPr>
        <w:rPr>
          <w:rFonts w:ascii="Arial" w:hAnsi="Arial" w:cs="Arial"/>
          <w:sz w:val="22"/>
          <w:szCs w:val="16"/>
        </w:rPr>
      </w:pPr>
    </w:p>
    <w:p w:rsidR="00C15389" w:rsidRDefault="00C15389" w:rsidP="00C15389">
      <w:pPr>
        <w:rPr>
          <w:rFonts w:ascii="Arial" w:hAnsi="Arial" w:cs="Arial"/>
          <w:sz w:val="22"/>
          <w:szCs w:val="16"/>
        </w:rPr>
      </w:pPr>
    </w:p>
    <w:p w:rsidR="00C15389" w:rsidRDefault="00C15389" w:rsidP="00C15389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Warunki wstępne</w:t>
      </w:r>
    </w:p>
    <w:p w:rsidR="00C15389" w:rsidRDefault="00C15389" w:rsidP="00C15389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C15389" w:rsidTr="00A1504F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C15389" w:rsidRDefault="00C15389" w:rsidP="00A1504F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="00C15389" w:rsidRDefault="00C15389" w:rsidP="00A1504F">
            <w:pPr>
              <w:autoSpaceDE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Znajomość terminologii dotyczącej różnych sprawności językowych i ich dydaktyki</w:t>
            </w:r>
          </w:p>
        </w:tc>
      </w:tr>
      <w:tr w:rsidR="00C15389" w:rsidTr="00A1504F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C15389" w:rsidRDefault="00C15389" w:rsidP="00A1504F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C15389" w:rsidRDefault="00C15389" w:rsidP="00A1504F">
            <w:pPr>
              <w:autoSpaceDE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Umiejętność przygotowania i przeprowadzenia lekcji </w:t>
            </w:r>
            <w:r w:rsidR="000C5E05">
              <w:rPr>
                <w:rFonts w:ascii="Arial" w:hAnsi="Arial" w:cs="Arial"/>
                <w:sz w:val="22"/>
                <w:szCs w:val="16"/>
              </w:rPr>
              <w:t>integrującej</w:t>
            </w:r>
            <w:r>
              <w:rPr>
                <w:rFonts w:ascii="Arial" w:hAnsi="Arial" w:cs="Arial"/>
                <w:sz w:val="22"/>
                <w:szCs w:val="16"/>
              </w:rPr>
              <w:t xml:space="preserve"> różne sprawności językowe z wykorzystaniem metod tradycyjnych</w:t>
            </w:r>
          </w:p>
        </w:tc>
      </w:tr>
      <w:tr w:rsidR="00C15389" w:rsidTr="00A1504F">
        <w:tc>
          <w:tcPr>
            <w:tcW w:w="1941" w:type="dxa"/>
            <w:shd w:val="clear" w:color="auto" w:fill="DBE5F1"/>
            <w:vAlign w:val="center"/>
          </w:tcPr>
          <w:p w:rsidR="00C15389" w:rsidRDefault="00C15389" w:rsidP="00A1504F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C15389" w:rsidRDefault="00C15389" w:rsidP="00A1504F">
            <w:pPr>
              <w:autoSpaceDE/>
            </w:pPr>
            <w:r>
              <w:rPr>
                <w:rFonts w:ascii="Arial" w:hAnsi="Arial" w:cs="Arial"/>
                <w:sz w:val="22"/>
                <w:szCs w:val="16"/>
              </w:rPr>
              <w:t>Dydaktyka języków obcych na poziomie licencjackim i Dydaktyka języka angielskiego 1</w:t>
            </w:r>
          </w:p>
        </w:tc>
      </w:tr>
    </w:tbl>
    <w:p w:rsidR="00C15389" w:rsidRDefault="00C15389" w:rsidP="00C15389">
      <w:pPr>
        <w:rPr>
          <w:rFonts w:ascii="Arial" w:hAnsi="Arial" w:cs="Arial"/>
          <w:sz w:val="22"/>
          <w:szCs w:val="14"/>
        </w:rPr>
      </w:pPr>
    </w:p>
    <w:p w:rsidR="00C15389" w:rsidRDefault="00C15389" w:rsidP="00C15389">
      <w:pPr>
        <w:rPr>
          <w:rFonts w:ascii="Arial" w:hAnsi="Arial" w:cs="Arial"/>
          <w:sz w:val="22"/>
          <w:szCs w:val="14"/>
        </w:rPr>
      </w:pPr>
    </w:p>
    <w:p w:rsidR="00C15389" w:rsidRDefault="00C15389" w:rsidP="00C15389">
      <w:pPr>
        <w:rPr>
          <w:rFonts w:ascii="Arial" w:hAnsi="Arial" w:cs="Arial"/>
          <w:sz w:val="22"/>
          <w:szCs w:val="14"/>
        </w:rPr>
      </w:pPr>
    </w:p>
    <w:p w:rsidR="00C15389" w:rsidRDefault="00C15389" w:rsidP="00C15389">
      <w:pPr>
        <w:rPr>
          <w:rFonts w:ascii="Arial" w:hAnsi="Arial" w:cs="Arial"/>
          <w:sz w:val="22"/>
          <w:szCs w:val="16"/>
        </w:rPr>
      </w:pPr>
    </w:p>
    <w:p w:rsidR="00C15389" w:rsidRDefault="00C15389" w:rsidP="00C15389">
      <w:pPr>
        <w:rPr>
          <w:rFonts w:ascii="Arial" w:hAnsi="Arial" w:cs="Arial"/>
          <w:sz w:val="22"/>
          <w:szCs w:val="16"/>
        </w:rPr>
      </w:pPr>
    </w:p>
    <w:p w:rsidR="00C15389" w:rsidRDefault="00C15389" w:rsidP="00C15389">
      <w:pPr>
        <w:rPr>
          <w:rFonts w:ascii="Arial" w:hAnsi="Arial" w:cs="Arial"/>
          <w:sz w:val="22"/>
          <w:szCs w:val="16"/>
        </w:rPr>
      </w:pPr>
    </w:p>
    <w:p w:rsidR="00C15389" w:rsidRDefault="00C15389" w:rsidP="00C15389">
      <w:pPr>
        <w:rPr>
          <w:rFonts w:ascii="Arial" w:hAnsi="Arial" w:cs="Arial"/>
          <w:sz w:val="22"/>
          <w:szCs w:val="16"/>
        </w:rPr>
      </w:pPr>
    </w:p>
    <w:p w:rsidR="00C15389" w:rsidRDefault="00C15389" w:rsidP="00C15389">
      <w:pPr>
        <w:rPr>
          <w:rFonts w:ascii="Arial" w:hAnsi="Arial" w:cs="Arial"/>
          <w:sz w:val="22"/>
          <w:szCs w:val="16"/>
        </w:rPr>
      </w:pPr>
    </w:p>
    <w:p w:rsidR="00C15389" w:rsidRDefault="00C15389" w:rsidP="00C15389">
      <w:pPr>
        <w:rPr>
          <w:rFonts w:ascii="Arial" w:hAnsi="Arial" w:cs="Arial"/>
          <w:sz w:val="22"/>
          <w:szCs w:val="16"/>
        </w:rPr>
      </w:pPr>
    </w:p>
    <w:p w:rsidR="00C15389" w:rsidRDefault="00C15389" w:rsidP="00C15389">
      <w:pPr>
        <w:rPr>
          <w:rFonts w:ascii="Arial" w:hAnsi="Arial" w:cs="Arial"/>
          <w:sz w:val="22"/>
          <w:szCs w:val="16"/>
        </w:rPr>
      </w:pPr>
    </w:p>
    <w:p w:rsidR="00C15389" w:rsidRDefault="00C15389" w:rsidP="00C15389">
      <w:pPr>
        <w:rPr>
          <w:rFonts w:ascii="Arial" w:hAnsi="Arial" w:cs="Arial"/>
          <w:sz w:val="22"/>
          <w:szCs w:val="16"/>
        </w:rPr>
      </w:pPr>
    </w:p>
    <w:p w:rsidR="00C15389" w:rsidRDefault="00C15389" w:rsidP="00C15389">
      <w:pPr>
        <w:rPr>
          <w:rFonts w:ascii="Arial" w:hAnsi="Arial" w:cs="Arial"/>
          <w:sz w:val="22"/>
          <w:szCs w:val="16"/>
        </w:rPr>
      </w:pPr>
    </w:p>
    <w:p w:rsidR="00C15389" w:rsidRDefault="00C15389" w:rsidP="00C15389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Efekty </w:t>
      </w:r>
      <w:r w:rsidR="00CB0D37">
        <w:rPr>
          <w:rFonts w:ascii="Arial" w:hAnsi="Arial" w:cs="Arial"/>
          <w:sz w:val="22"/>
          <w:szCs w:val="16"/>
        </w:rPr>
        <w:t>uczenia się</w:t>
      </w:r>
    </w:p>
    <w:p w:rsidR="00C15389" w:rsidRDefault="00C15389" w:rsidP="00C15389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C15389" w:rsidTr="00A1504F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C15389" w:rsidRDefault="00C15389" w:rsidP="00A150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C15389" w:rsidRDefault="00C15389" w:rsidP="00A150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CB0D37">
              <w:rPr>
                <w:rFonts w:ascii="Arial" w:hAnsi="Arial" w:cs="Arial"/>
                <w:sz w:val="22"/>
                <w:szCs w:val="16"/>
              </w:rPr>
              <w:t>uczenia się</w:t>
            </w:r>
            <w:r w:rsidR="00CB0D37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C15389" w:rsidRDefault="00C15389" w:rsidP="00A150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C15389" w:rsidTr="00A1504F">
        <w:trPr>
          <w:cantSplit/>
          <w:trHeight w:val="1838"/>
        </w:trPr>
        <w:tc>
          <w:tcPr>
            <w:tcW w:w="1979" w:type="dxa"/>
            <w:vMerge/>
          </w:tcPr>
          <w:p w:rsidR="00C15389" w:rsidRDefault="00C15389" w:rsidP="00A15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:rsidR="00C15389" w:rsidRPr="004E31E7" w:rsidRDefault="00C15389" w:rsidP="00A1504F">
            <w:pPr>
              <w:pStyle w:val="WW-Default"/>
              <w:rPr>
                <w:rFonts w:ascii="Arial" w:eastAsia="MyriadPro-Regular" w:hAnsi="Arial" w:cs="Arial"/>
                <w:color w:val="1A171B"/>
                <w:sz w:val="20"/>
                <w:szCs w:val="20"/>
              </w:rPr>
            </w:pPr>
            <w:r w:rsidRPr="004E31E7">
              <w:rPr>
                <w:rFonts w:ascii="Arial" w:hAnsi="Arial" w:cs="Arial"/>
                <w:sz w:val="20"/>
                <w:szCs w:val="20"/>
              </w:rPr>
              <w:t>Student:</w:t>
            </w: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156"/>
            </w:tblGrid>
            <w:tr w:rsidR="00C15389" w:rsidRPr="004E31E7" w:rsidTr="00A1504F">
              <w:trPr>
                <w:trHeight w:val="684"/>
              </w:trPr>
              <w:tc>
                <w:tcPr>
                  <w:tcW w:w="5156" w:type="dxa"/>
                  <w:shd w:val="clear" w:color="auto" w:fill="auto"/>
                </w:tcPr>
                <w:p w:rsidR="00C15389" w:rsidRPr="004E31E7" w:rsidRDefault="00C15389" w:rsidP="00A1504F">
                  <w:pPr>
                    <w:spacing w:after="200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E31E7">
                    <w:rPr>
                      <w:rFonts w:ascii="Arial" w:eastAsia="MyriadPro-Regular" w:hAnsi="Arial" w:cs="Arial"/>
                      <w:color w:val="1A171B"/>
                      <w:sz w:val="20"/>
                      <w:szCs w:val="20"/>
                    </w:rPr>
                    <w:t xml:space="preserve">posiada pogłębioną i rozszerzoną wiedzę obejmującą terminologię, teorie i metodologię z zakresu dydaktyki </w:t>
                  </w:r>
                  <w:r>
                    <w:rPr>
                      <w:rFonts w:ascii="Arial" w:eastAsia="MyriadPro-Regular" w:hAnsi="Arial" w:cs="Arial"/>
                      <w:color w:val="1A171B"/>
                      <w:sz w:val="20"/>
                      <w:szCs w:val="20"/>
                    </w:rPr>
                    <w:t>CALL</w:t>
                  </w:r>
                  <w:r w:rsidRPr="004E31E7">
                    <w:rPr>
                      <w:rFonts w:ascii="Arial" w:eastAsia="MyriadPro-Regular" w:hAnsi="Arial" w:cs="Arial"/>
                      <w:color w:val="1A171B"/>
                      <w:sz w:val="20"/>
                      <w:szCs w:val="20"/>
                    </w:rPr>
                    <w:t xml:space="preserve"> języka angielskiego, którą jest w stanie twórczo </w:t>
                  </w:r>
                  <w:proofErr w:type="gramStart"/>
                  <w:r w:rsidRPr="004E31E7">
                    <w:rPr>
                      <w:rFonts w:ascii="Arial" w:eastAsia="MyriadPro-Regular" w:hAnsi="Arial" w:cs="Arial"/>
                      <w:color w:val="1A171B"/>
                      <w:sz w:val="20"/>
                      <w:szCs w:val="20"/>
                    </w:rPr>
                    <w:t>rozwijać jako</w:t>
                  </w:r>
                  <w:proofErr w:type="gramEnd"/>
                  <w:r w:rsidRPr="004E31E7">
                    <w:rPr>
                      <w:rFonts w:ascii="Arial" w:eastAsia="MyriadPro-Regular" w:hAnsi="Arial" w:cs="Arial"/>
                      <w:color w:val="1A171B"/>
                      <w:sz w:val="20"/>
                      <w:szCs w:val="20"/>
                    </w:rPr>
                    <w:t xml:space="preserve"> nauczyciel tego przedmiotu</w:t>
                  </w:r>
                </w:p>
              </w:tc>
            </w:tr>
          </w:tbl>
          <w:p w:rsidR="00C15389" w:rsidRPr="004E31E7" w:rsidRDefault="00C15389" w:rsidP="00A1504F">
            <w:pPr>
              <w:ind w:left="118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E31E7">
              <w:rPr>
                <w:rFonts w:ascii="Arial" w:hAnsi="Arial" w:cs="Arial"/>
                <w:sz w:val="20"/>
                <w:szCs w:val="20"/>
              </w:rPr>
              <w:t>zna</w:t>
            </w:r>
            <w:proofErr w:type="gramEnd"/>
            <w:r w:rsidRPr="004E31E7">
              <w:rPr>
                <w:rFonts w:ascii="Arial" w:hAnsi="Arial" w:cs="Arial"/>
                <w:sz w:val="20"/>
                <w:szCs w:val="20"/>
              </w:rPr>
              <w:t xml:space="preserve"> na poziomie rozszerzonym terminologię i teorię z zakresu </w:t>
            </w:r>
            <w:r>
              <w:rPr>
                <w:rFonts w:ascii="Arial" w:hAnsi="Arial" w:cs="Arial"/>
                <w:sz w:val="20"/>
                <w:szCs w:val="20"/>
              </w:rPr>
              <w:t>CALL</w:t>
            </w:r>
          </w:p>
          <w:p w:rsidR="00C15389" w:rsidRPr="004E31E7" w:rsidRDefault="00C15389" w:rsidP="00A1504F">
            <w:pPr>
              <w:rPr>
                <w:rFonts w:ascii="Arial" w:hAnsi="Arial" w:cs="Arial"/>
                <w:sz w:val="20"/>
                <w:szCs w:val="20"/>
              </w:rPr>
            </w:pPr>
          </w:p>
          <w:p w:rsidR="00C15389" w:rsidRDefault="00C15389" w:rsidP="00A1504F">
            <w:pPr>
              <w:pStyle w:val="Zawartotabeli"/>
              <w:snapToGrid w:val="0"/>
              <w:spacing w:before="57" w:after="57"/>
              <w:ind w:left="118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E31E7">
              <w:rPr>
                <w:rFonts w:ascii="Arial" w:hAnsi="Arial" w:cs="Arial"/>
                <w:sz w:val="20"/>
                <w:szCs w:val="20"/>
              </w:rPr>
              <w:t>wykazuje</w:t>
            </w:r>
            <w:proofErr w:type="gramEnd"/>
            <w:r w:rsidRPr="004E31E7">
              <w:rPr>
                <w:rFonts w:ascii="Arial" w:hAnsi="Arial" w:cs="Arial"/>
                <w:sz w:val="20"/>
                <w:szCs w:val="20"/>
              </w:rPr>
              <w:t xml:space="preserve"> pogłębioną wiedzę o współczesnych dokonaniach, ośrodkach i szkołach badawczych obejmującą </w:t>
            </w:r>
            <w:r>
              <w:rPr>
                <w:rFonts w:ascii="Arial" w:hAnsi="Arial" w:cs="Arial"/>
                <w:sz w:val="20"/>
                <w:szCs w:val="20"/>
              </w:rPr>
              <w:t>CALL</w:t>
            </w:r>
          </w:p>
        </w:tc>
        <w:tc>
          <w:tcPr>
            <w:tcW w:w="2365" w:type="dxa"/>
          </w:tcPr>
          <w:p w:rsidR="00C15389" w:rsidRDefault="00C15389" w:rsidP="00A1504F">
            <w:pPr>
              <w:rPr>
                <w:rFonts w:ascii="Arial" w:hAnsi="Arial" w:cs="Arial"/>
                <w:sz w:val="20"/>
                <w:szCs w:val="20"/>
              </w:rPr>
            </w:pPr>
          </w:p>
          <w:p w:rsidR="00C15389" w:rsidRPr="004E31E7" w:rsidRDefault="00C15389" w:rsidP="00A1504F">
            <w:pPr>
              <w:rPr>
                <w:rFonts w:ascii="Arial" w:hAnsi="Arial" w:cs="Arial"/>
                <w:sz w:val="20"/>
                <w:szCs w:val="20"/>
              </w:rPr>
            </w:pPr>
            <w:r w:rsidRPr="004E31E7">
              <w:rPr>
                <w:rFonts w:ascii="Arial" w:hAnsi="Arial" w:cs="Arial"/>
                <w:sz w:val="20"/>
                <w:szCs w:val="20"/>
              </w:rPr>
              <w:t>K2_W01</w:t>
            </w:r>
          </w:p>
          <w:p w:rsidR="00C15389" w:rsidRPr="004E31E7" w:rsidRDefault="00C15389" w:rsidP="00A1504F">
            <w:pPr>
              <w:rPr>
                <w:rFonts w:ascii="Arial" w:hAnsi="Arial" w:cs="Arial"/>
                <w:sz w:val="20"/>
                <w:szCs w:val="20"/>
              </w:rPr>
            </w:pPr>
          </w:p>
          <w:p w:rsidR="00C15389" w:rsidRPr="004E31E7" w:rsidRDefault="00C15389" w:rsidP="00A1504F">
            <w:pPr>
              <w:rPr>
                <w:rFonts w:ascii="Arial" w:hAnsi="Arial" w:cs="Arial"/>
                <w:sz w:val="20"/>
                <w:szCs w:val="20"/>
              </w:rPr>
            </w:pPr>
          </w:p>
          <w:p w:rsidR="00C15389" w:rsidRPr="004E31E7" w:rsidRDefault="00C15389" w:rsidP="00A1504F">
            <w:pPr>
              <w:rPr>
                <w:rFonts w:ascii="Arial" w:hAnsi="Arial" w:cs="Arial"/>
                <w:sz w:val="20"/>
                <w:szCs w:val="20"/>
              </w:rPr>
            </w:pPr>
          </w:p>
          <w:p w:rsidR="00C15389" w:rsidRDefault="00C15389" w:rsidP="00A1504F">
            <w:pPr>
              <w:rPr>
                <w:rFonts w:ascii="Arial" w:hAnsi="Arial" w:cs="Arial"/>
                <w:sz w:val="20"/>
                <w:szCs w:val="20"/>
              </w:rPr>
            </w:pPr>
          </w:p>
          <w:p w:rsidR="00C15389" w:rsidRPr="004E31E7" w:rsidRDefault="00C15389" w:rsidP="00A1504F">
            <w:pPr>
              <w:rPr>
                <w:rFonts w:ascii="Arial" w:hAnsi="Arial" w:cs="Arial"/>
                <w:sz w:val="20"/>
                <w:szCs w:val="20"/>
              </w:rPr>
            </w:pPr>
            <w:r w:rsidRPr="004E31E7">
              <w:rPr>
                <w:rFonts w:ascii="Arial" w:hAnsi="Arial" w:cs="Arial"/>
                <w:sz w:val="20"/>
                <w:szCs w:val="20"/>
              </w:rPr>
              <w:t>K2_W02</w:t>
            </w:r>
          </w:p>
          <w:p w:rsidR="00C15389" w:rsidRPr="004E31E7" w:rsidRDefault="00C15389" w:rsidP="00A1504F">
            <w:pPr>
              <w:rPr>
                <w:rFonts w:ascii="Arial" w:hAnsi="Arial" w:cs="Arial"/>
                <w:sz w:val="20"/>
                <w:szCs w:val="20"/>
              </w:rPr>
            </w:pPr>
          </w:p>
          <w:p w:rsidR="00C15389" w:rsidRPr="004E31E7" w:rsidRDefault="00C15389" w:rsidP="00A1504F">
            <w:pPr>
              <w:rPr>
                <w:rFonts w:ascii="Arial" w:hAnsi="Arial" w:cs="Arial"/>
                <w:sz w:val="20"/>
                <w:szCs w:val="20"/>
              </w:rPr>
            </w:pPr>
          </w:p>
          <w:p w:rsidR="00C15389" w:rsidRPr="004E31E7" w:rsidRDefault="00C15389" w:rsidP="00A1504F">
            <w:pPr>
              <w:pStyle w:val="Zawartotabeli"/>
              <w:snapToGrid w:val="0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4E31E7">
              <w:rPr>
                <w:rFonts w:ascii="Arial" w:hAnsi="Arial" w:cs="Arial"/>
                <w:sz w:val="20"/>
                <w:szCs w:val="20"/>
              </w:rPr>
              <w:t>K2_W04</w:t>
            </w:r>
          </w:p>
          <w:p w:rsidR="00C15389" w:rsidRPr="004E31E7" w:rsidRDefault="00C15389" w:rsidP="00A1504F">
            <w:pPr>
              <w:rPr>
                <w:rFonts w:ascii="Arial" w:hAnsi="Arial" w:cs="Arial"/>
                <w:sz w:val="20"/>
                <w:szCs w:val="20"/>
              </w:rPr>
            </w:pPr>
          </w:p>
          <w:p w:rsidR="00C15389" w:rsidRPr="004E31E7" w:rsidRDefault="00C15389" w:rsidP="00A1504F">
            <w:pPr>
              <w:rPr>
                <w:rFonts w:ascii="Arial" w:hAnsi="Arial" w:cs="Arial"/>
                <w:sz w:val="20"/>
                <w:szCs w:val="20"/>
              </w:rPr>
            </w:pPr>
          </w:p>
          <w:p w:rsidR="00C15389" w:rsidRPr="004E31E7" w:rsidRDefault="00C15389" w:rsidP="00A1504F">
            <w:pPr>
              <w:rPr>
                <w:rFonts w:ascii="Arial" w:hAnsi="Arial" w:cs="Arial"/>
                <w:sz w:val="20"/>
                <w:szCs w:val="20"/>
              </w:rPr>
            </w:pPr>
          </w:p>
          <w:p w:rsidR="00C15389" w:rsidRDefault="00C15389" w:rsidP="00A1504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15389" w:rsidRDefault="00C15389" w:rsidP="00C15389">
      <w:pPr>
        <w:rPr>
          <w:rFonts w:ascii="Arial" w:hAnsi="Arial" w:cs="Arial"/>
          <w:sz w:val="22"/>
          <w:szCs w:val="16"/>
        </w:rPr>
      </w:pPr>
    </w:p>
    <w:p w:rsidR="00C15389" w:rsidRDefault="00C15389" w:rsidP="00C15389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C15389" w:rsidTr="00A1504F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C15389" w:rsidRDefault="00C15389" w:rsidP="00A150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C15389" w:rsidRDefault="00C15389" w:rsidP="00A150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CB0D37">
              <w:rPr>
                <w:rFonts w:ascii="Arial" w:hAnsi="Arial" w:cs="Arial"/>
                <w:sz w:val="22"/>
                <w:szCs w:val="16"/>
              </w:rPr>
              <w:t>uczenia się</w:t>
            </w:r>
            <w:r w:rsidR="00CB0D37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C15389" w:rsidRDefault="00C15389" w:rsidP="00A150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C15389" w:rsidTr="00A1504F">
        <w:trPr>
          <w:cantSplit/>
          <w:trHeight w:val="2116"/>
        </w:trPr>
        <w:tc>
          <w:tcPr>
            <w:tcW w:w="1985" w:type="dxa"/>
            <w:vMerge/>
          </w:tcPr>
          <w:p w:rsidR="00C15389" w:rsidRDefault="00C15389" w:rsidP="00A15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C15389" w:rsidRPr="0054578B" w:rsidRDefault="00C15389" w:rsidP="00A1504F">
            <w:pPr>
              <w:rPr>
                <w:rFonts w:ascii="Arial" w:hAnsi="Arial" w:cs="Arial"/>
                <w:sz w:val="20"/>
                <w:szCs w:val="20"/>
              </w:rPr>
            </w:pPr>
            <w:r w:rsidRPr="0054578B">
              <w:rPr>
                <w:rFonts w:ascii="Arial" w:hAnsi="Arial" w:cs="Arial"/>
                <w:sz w:val="20"/>
                <w:szCs w:val="20"/>
              </w:rPr>
              <w:t>Student:</w:t>
            </w:r>
          </w:p>
          <w:p w:rsidR="00C15389" w:rsidRPr="0054578B" w:rsidRDefault="00C15389" w:rsidP="00A1504F">
            <w:pPr>
              <w:ind w:left="112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4578B">
              <w:rPr>
                <w:rFonts w:ascii="Arial" w:hAnsi="Arial" w:cs="Arial"/>
                <w:sz w:val="20"/>
                <w:szCs w:val="20"/>
              </w:rPr>
              <w:t>wyszukuje</w:t>
            </w:r>
            <w:proofErr w:type="gramEnd"/>
            <w:r w:rsidRPr="0054578B">
              <w:rPr>
                <w:rFonts w:ascii="Arial" w:hAnsi="Arial" w:cs="Arial"/>
                <w:sz w:val="20"/>
                <w:szCs w:val="20"/>
              </w:rPr>
              <w:t xml:space="preserve">, analizuje, ocenia, selekcjonuje i użytkuje informację z wykorzystaniem różnych źródeł oraz potrafi formułować na tej podstawie krytyczne sądy </w:t>
            </w:r>
          </w:p>
          <w:p w:rsidR="00C15389" w:rsidRPr="0054578B" w:rsidRDefault="00C15389" w:rsidP="00A1504F">
            <w:pPr>
              <w:ind w:left="112"/>
              <w:rPr>
                <w:rFonts w:ascii="Arial" w:hAnsi="Arial" w:cs="Arial"/>
                <w:sz w:val="20"/>
                <w:szCs w:val="20"/>
              </w:rPr>
            </w:pPr>
          </w:p>
          <w:p w:rsidR="00C15389" w:rsidRPr="0054578B" w:rsidRDefault="00C15389" w:rsidP="00A1504F">
            <w:pPr>
              <w:ind w:left="112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4578B">
              <w:rPr>
                <w:rFonts w:ascii="Arial" w:hAnsi="Arial" w:cs="Arial"/>
                <w:sz w:val="20"/>
                <w:szCs w:val="20"/>
              </w:rPr>
              <w:t>samodzielnie</w:t>
            </w:r>
            <w:proofErr w:type="gramEnd"/>
            <w:r w:rsidRPr="0054578B">
              <w:rPr>
                <w:rFonts w:ascii="Arial" w:hAnsi="Arial" w:cs="Arial"/>
                <w:sz w:val="20"/>
                <w:szCs w:val="20"/>
              </w:rPr>
              <w:t xml:space="preserve"> zdobywa wiedzę i rozwija umiejętności badawcze oraz podejmuje autonomiczne działania zmierzające do rozwijania zdolności i kierowania własną karierą zawodową w dydaktyce języka angielskiego </w:t>
            </w:r>
          </w:p>
          <w:p w:rsidR="00C15389" w:rsidRPr="0054578B" w:rsidRDefault="00C15389" w:rsidP="00A1504F">
            <w:pPr>
              <w:ind w:left="112"/>
              <w:rPr>
                <w:rFonts w:ascii="Arial" w:hAnsi="Arial" w:cs="Arial"/>
                <w:sz w:val="20"/>
                <w:szCs w:val="20"/>
              </w:rPr>
            </w:pPr>
          </w:p>
          <w:p w:rsidR="00C15389" w:rsidRPr="0054578B" w:rsidRDefault="00C15389" w:rsidP="00A1504F">
            <w:pPr>
              <w:ind w:left="112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4578B">
              <w:rPr>
                <w:rFonts w:ascii="Arial" w:hAnsi="Arial" w:cs="Arial"/>
                <w:sz w:val="20"/>
                <w:szCs w:val="20"/>
              </w:rPr>
              <w:t>integruje</w:t>
            </w:r>
            <w:proofErr w:type="gramEnd"/>
            <w:r w:rsidRPr="0054578B">
              <w:rPr>
                <w:rFonts w:ascii="Arial" w:hAnsi="Arial" w:cs="Arial"/>
                <w:sz w:val="20"/>
                <w:szCs w:val="20"/>
              </w:rPr>
              <w:t xml:space="preserve"> wiedzę z różnych dyscyplin, ze szczególnym uwzględnieniem pogranicza dydaktyki i technologii informacyjno-komunikacyjnych</w:t>
            </w:r>
          </w:p>
          <w:p w:rsidR="00C15389" w:rsidRPr="0054578B" w:rsidRDefault="00C15389" w:rsidP="00A1504F">
            <w:pPr>
              <w:ind w:left="112"/>
              <w:rPr>
                <w:rFonts w:ascii="Arial" w:hAnsi="Arial" w:cs="Arial"/>
                <w:sz w:val="20"/>
                <w:szCs w:val="20"/>
              </w:rPr>
            </w:pPr>
          </w:p>
          <w:p w:rsidR="00C15389" w:rsidRPr="0054578B" w:rsidRDefault="00C15389" w:rsidP="00A1504F">
            <w:pPr>
              <w:ind w:left="112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4578B">
              <w:rPr>
                <w:rFonts w:ascii="Arial" w:hAnsi="Arial" w:cs="Arial"/>
                <w:sz w:val="20"/>
                <w:szCs w:val="20"/>
              </w:rPr>
              <w:t>przeprowadza</w:t>
            </w:r>
            <w:proofErr w:type="gramEnd"/>
            <w:r w:rsidRPr="0054578B">
              <w:rPr>
                <w:rFonts w:ascii="Arial" w:hAnsi="Arial" w:cs="Arial"/>
                <w:sz w:val="20"/>
                <w:szCs w:val="20"/>
              </w:rPr>
              <w:t xml:space="preserve"> krytyczną analizę i interpretację </w:t>
            </w:r>
            <w:r>
              <w:rPr>
                <w:rFonts w:ascii="Arial" w:hAnsi="Arial" w:cs="Arial"/>
                <w:sz w:val="20"/>
                <w:szCs w:val="20"/>
              </w:rPr>
              <w:t>dydaktyki CALL</w:t>
            </w:r>
            <w:r w:rsidRPr="0054578B">
              <w:rPr>
                <w:rFonts w:ascii="Arial" w:hAnsi="Arial" w:cs="Arial"/>
                <w:sz w:val="20"/>
                <w:szCs w:val="20"/>
              </w:rPr>
              <w:t>, stosując oryginalne podejścia, uwzględniające nowe osiągnięcia humanistyki oraz TIK, w celu określenia ich znaczeń, oddziaływania społecznego, miejsca w procesie historyczno-kulturowym</w:t>
            </w:r>
          </w:p>
          <w:p w:rsidR="00C15389" w:rsidRPr="0054578B" w:rsidRDefault="00C15389" w:rsidP="00A1504F">
            <w:pPr>
              <w:ind w:left="112"/>
              <w:rPr>
                <w:rFonts w:ascii="Arial" w:hAnsi="Arial" w:cs="Arial"/>
                <w:sz w:val="20"/>
                <w:szCs w:val="20"/>
              </w:rPr>
            </w:pPr>
          </w:p>
          <w:p w:rsidR="00C15389" w:rsidRPr="0054578B" w:rsidRDefault="00C15389" w:rsidP="00A1504F">
            <w:pPr>
              <w:ind w:left="112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4578B">
              <w:rPr>
                <w:rFonts w:ascii="Arial" w:hAnsi="Arial" w:cs="Arial"/>
                <w:sz w:val="20"/>
                <w:szCs w:val="20"/>
              </w:rPr>
              <w:t>argumentuje</w:t>
            </w:r>
            <w:proofErr w:type="gramEnd"/>
            <w:r w:rsidRPr="0054578B">
              <w:rPr>
                <w:rFonts w:ascii="Arial" w:hAnsi="Arial" w:cs="Arial"/>
                <w:sz w:val="20"/>
                <w:szCs w:val="20"/>
              </w:rPr>
              <w:t xml:space="preserve"> w sposób merytoryczny z wykorzystaniem własnych poglądów oraz poglądów innych autorów, tworzy syntetyczne podsumowania</w:t>
            </w:r>
          </w:p>
          <w:p w:rsidR="00C15389" w:rsidRPr="0054578B" w:rsidRDefault="00C15389" w:rsidP="00A1504F">
            <w:pPr>
              <w:ind w:left="112"/>
              <w:rPr>
                <w:rFonts w:ascii="Arial" w:hAnsi="Arial" w:cs="Arial"/>
                <w:sz w:val="20"/>
                <w:szCs w:val="20"/>
              </w:rPr>
            </w:pPr>
          </w:p>
          <w:p w:rsidR="00C15389" w:rsidRPr="0054578B" w:rsidRDefault="00C15389" w:rsidP="00A1504F">
            <w:pPr>
              <w:ind w:left="112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4578B">
              <w:rPr>
                <w:rFonts w:ascii="Arial" w:hAnsi="Arial" w:cs="Arial"/>
                <w:sz w:val="20"/>
                <w:szCs w:val="20"/>
              </w:rPr>
              <w:t>przygotowuje</w:t>
            </w:r>
            <w:proofErr w:type="gramEnd"/>
            <w:r w:rsidRPr="0054578B">
              <w:rPr>
                <w:rFonts w:ascii="Arial" w:hAnsi="Arial" w:cs="Arial"/>
                <w:sz w:val="20"/>
                <w:szCs w:val="20"/>
              </w:rPr>
              <w:t xml:space="preserve"> wystąpienia ustne i prezentacje w języku obcym podstawowym dla swojej specjalności w zakresie filologii</w:t>
            </w:r>
          </w:p>
          <w:p w:rsidR="00C15389" w:rsidRPr="0054578B" w:rsidRDefault="00C15389" w:rsidP="00A1504F">
            <w:pPr>
              <w:ind w:left="112"/>
              <w:rPr>
                <w:rFonts w:ascii="Arial" w:hAnsi="Arial" w:cs="Arial"/>
                <w:sz w:val="20"/>
                <w:szCs w:val="20"/>
              </w:rPr>
            </w:pPr>
          </w:p>
          <w:p w:rsidR="00C15389" w:rsidRPr="0054578B" w:rsidRDefault="00C15389" w:rsidP="00A1504F">
            <w:pPr>
              <w:ind w:left="112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4578B">
              <w:rPr>
                <w:rFonts w:ascii="Arial" w:hAnsi="Arial" w:cs="Arial"/>
                <w:sz w:val="20"/>
                <w:szCs w:val="20"/>
              </w:rPr>
              <w:t>odpowiednio</w:t>
            </w:r>
            <w:proofErr w:type="gramEnd"/>
            <w:r w:rsidRPr="0054578B">
              <w:rPr>
                <w:rFonts w:ascii="Arial" w:hAnsi="Arial" w:cs="Arial"/>
                <w:sz w:val="20"/>
                <w:szCs w:val="20"/>
              </w:rPr>
              <w:t xml:space="preserve"> formułuje priorytety służące realizacji określonego przez siebie lub innych zadania</w:t>
            </w:r>
          </w:p>
          <w:p w:rsidR="00C15389" w:rsidRPr="0054578B" w:rsidRDefault="00C15389" w:rsidP="00A1504F">
            <w:pPr>
              <w:ind w:left="112"/>
              <w:rPr>
                <w:rFonts w:ascii="Arial" w:hAnsi="Arial" w:cs="Arial"/>
                <w:sz w:val="20"/>
                <w:szCs w:val="20"/>
              </w:rPr>
            </w:pPr>
          </w:p>
          <w:p w:rsidR="00C15389" w:rsidRPr="0054578B" w:rsidRDefault="00C15389" w:rsidP="00A1504F">
            <w:pPr>
              <w:ind w:left="112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4578B">
              <w:rPr>
                <w:rFonts w:ascii="Arial" w:hAnsi="Arial" w:cs="Arial"/>
                <w:sz w:val="20"/>
                <w:szCs w:val="20"/>
              </w:rPr>
              <w:t>współdziała</w:t>
            </w:r>
            <w:proofErr w:type="gramEnd"/>
            <w:r w:rsidRPr="0054578B">
              <w:rPr>
                <w:rFonts w:ascii="Arial" w:hAnsi="Arial" w:cs="Arial"/>
                <w:sz w:val="20"/>
                <w:szCs w:val="20"/>
              </w:rPr>
              <w:t xml:space="preserve"> i pracuje w grupie jedno lub wielokulturowej, przyjmując w niej różne role</w:t>
            </w:r>
          </w:p>
          <w:p w:rsidR="00C15389" w:rsidRDefault="00C15389" w:rsidP="00A15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C15389" w:rsidRDefault="00C15389" w:rsidP="00A1504F">
            <w:pPr>
              <w:rPr>
                <w:rFonts w:ascii="Arial" w:hAnsi="Arial" w:cs="Arial"/>
                <w:sz w:val="20"/>
                <w:szCs w:val="20"/>
              </w:rPr>
            </w:pPr>
          </w:p>
          <w:p w:rsidR="00C15389" w:rsidRPr="0054578B" w:rsidRDefault="00C15389" w:rsidP="00A1504F">
            <w:pPr>
              <w:rPr>
                <w:rFonts w:ascii="Arial" w:hAnsi="Arial" w:cs="Arial"/>
                <w:sz w:val="20"/>
                <w:szCs w:val="20"/>
              </w:rPr>
            </w:pPr>
            <w:r w:rsidRPr="0054578B">
              <w:rPr>
                <w:rFonts w:ascii="Arial" w:hAnsi="Arial" w:cs="Arial"/>
                <w:sz w:val="20"/>
                <w:szCs w:val="20"/>
              </w:rPr>
              <w:t>K2_U01</w:t>
            </w:r>
          </w:p>
          <w:p w:rsidR="00C15389" w:rsidRPr="0054578B" w:rsidRDefault="00C15389" w:rsidP="00A1504F">
            <w:pPr>
              <w:rPr>
                <w:rFonts w:ascii="Arial" w:hAnsi="Arial" w:cs="Arial"/>
                <w:sz w:val="20"/>
                <w:szCs w:val="20"/>
              </w:rPr>
            </w:pPr>
          </w:p>
          <w:p w:rsidR="00C15389" w:rsidRPr="0054578B" w:rsidRDefault="00C15389" w:rsidP="00A1504F">
            <w:pPr>
              <w:rPr>
                <w:rFonts w:ascii="Arial" w:hAnsi="Arial" w:cs="Arial"/>
                <w:sz w:val="20"/>
                <w:szCs w:val="20"/>
              </w:rPr>
            </w:pPr>
          </w:p>
          <w:p w:rsidR="00C15389" w:rsidRPr="0054578B" w:rsidRDefault="00C15389" w:rsidP="00A1504F">
            <w:pPr>
              <w:rPr>
                <w:rFonts w:ascii="Arial" w:hAnsi="Arial" w:cs="Arial"/>
                <w:sz w:val="20"/>
                <w:szCs w:val="20"/>
              </w:rPr>
            </w:pPr>
          </w:p>
          <w:p w:rsidR="00C15389" w:rsidRPr="0054578B" w:rsidRDefault="00C15389" w:rsidP="00A1504F">
            <w:pPr>
              <w:rPr>
                <w:rFonts w:ascii="Arial" w:hAnsi="Arial" w:cs="Arial"/>
                <w:sz w:val="20"/>
                <w:szCs w:val="20"/>
              </w:rPr>
            </w:pPr>
            <w:r w:rsidRPr="0054578B">
              <w:rPr>
                <w:rFonts w:ascii="Arial" w:hAnsi="Arial" w:cs="Arial"/>
                <w:sz w:val="20"/>
                <w:szCs w:val="20"/>
              </w:rPr>
              <w:t>K2_U03</w:t>
            </w:r>
          </w:p>
          <w:p w:rsidR="00C15389" w:rsidRPr="0054578B" w:rsidRDefault="00C15389" w:rsidP="00A1504F">
            <w:pPr>
              <w:rPr>
                <w:rFonts w:ascii="Arial" w:hAnsi="Arial" w:cs="Arial"/>
                <w:sz w:val="20"/>
                <w:szCs w:val="20"/>
              </w:rPr>
            </w:pPr>
          </w:p>
          <w:p w:rsidR="00C15389" w:rsidRPr="0054578B" w:rsidRDefault="00C15389" w:rsidP="00A1504F">
            <w:pPr>
              <w:rPr>
                <w:rFonts w:ascii="Arial" w:hAnsi="Arial" w:cs="Arial"/>
                <w:sz w:val="20"/>
                <w:szCs w:val="20"/>
              </w:rPr>
            </w:pPr>
          </w:p>
          <w:p w:rsidR="00C15389" w:rsidRPr="0054578B" w:rsidRDefault="00C15389" w:rsidP="00A1504F">
            <w:pPr>
              <w:rPr>
                <w:rFonts w:ascii="Arial" w:hAnsi="Arial" w:cs="Arial"/>
                <w:sz w:val="20"/>
                <w:szCs w:val="20"/>
              </w:rPr>
            </w:pPr>
          </w:p>
          <w:p w:rsidR="00C15389" w:rsidRPr="0054578B" w:rsidRDefault="00C15389" w:rsidP="00A1504F">
            <w:pPr>
              <w:rPr>
                <w:rFonts w:ascii="Arial" w:hAnsi="Arial" w:cs="Arial"/>
                <w:sz w:val="20"/>
                <w:szCs w:val="20"/>
              </w:rPr>
            </w:pPr>
          </w:p>
          <w:p w:rsidR="00C15389" w:rsidRPr="0054578B" w:rsidRDefault="00C15389" w:rsidP="00A1504F">
            <w:pPr>
              <w:rPr>
                <w:rFonts w:ascii="Arial" w:hAnsi="Arial" w:cs="Arial"/>
                <w:sz w:val="20"/>
                <w:szCs w:val="20"/>
              </w:rPr>
            </w:pPr>
            <w:r w:rsidRPr="0054578B">
              <w:rPr>
                <w:rFonts w:ascii="Arial" w:hAnsi="Arial" w:cs="Arial"/>
                <w:sz w:val="20"/>
                <w:szCs w:val="20"/>
              </w:rPr>
              <w:t>K2_U04</w:t>
            </w:r>
          </w:p>
          <w:p w:rsidR="00C15389" w:rsidRPr="0054578B" w:rsidRDefault="00C15389" w:rsidP="00A1504F">
            <w:pPr>
              <w:rPr>
                <w:rFonts w:ascii="Arial" w:hAnsi="Arial" w:cs="Arial"/>
                <w:sz w:val="20"/>
                <w:szCs w:val="20"/>
              </w:rPr>
            </w:pPr>
          </w:p>
          <w:p w:rsidR="00C15389" w:rsidRPr="0054578B" w:rsidRDefault="00C15389" w:rsidP="00A1504F">
            <w:pPr>
              <w:rPr>
                <w:rFonts w:ascii="Arial" w:hAnsi="Arial" w:cs="Arial"/>
                <w:sz w:val="20"/>
                <w:szCs w:val="20"/>
              </w:rPr>
            </w:pPr>
          </w:p>
          <w:p w:rsidR="00C15389" w:rsidRPr="0054578B" w:rsidRDefault="00C15389" w:rsidP="00A1504F">
            <w:pPr>
              <w:rPr>
                <w:rFonts w:ascii="Arial" w:hAnsi="Arial" w:cs="Arial"/>
                <w:sz w:val="20"/>
                <w:szCs w:val="20"/>
              </w:rPr>
            </w:pPr>
          </w:p>
          <w:p w:rsidR="00C15389" w:rsidRPr="0054578B" w:rsidRDefault="00C15389" w:rsidP="00A1504F">
            <w:pPr>
              <w:rPr>
                <w:rFonts w:ascii="Arial" w:hAnsi="Arial" w:cs="Arial"/>
                <w:sz w:val="20"/>
                <w:szCs w:val="20"/>
              </w:rPr>
            </w:pPr>
            <w:r w:rsidRPr="0054578B">
              <w:rPr>
                <w:rFonts w:ascii="Arial" w:hAnsi="Arial" w:cs="Arial"/>
                <w:sz w:val="20"/>
                <w:szCs w:val="20"/>
              </w:rPr>
              <w:t>K2_U05</w:t>
            </w:r>
          </w:p>
          <w:p w:rsidR="00C15389" w:rsidRPr="0054578B" w:rsidRDefault="00C15389" w:rsidP="00A1504F">
            <w:pPr>
              <w:rPr>
                <w:rFonts w:ascii="Arial" w:hAnsi="Arial" w:cs="Arial"/>
                <w:sz w:val="20"/>
                <w:szCs w:val="20"/>
              </w:rPr>
            </w:pPr>
          </w:p>
          <w:p w:rsidR="00C15389" w:rsidRPr="0054578B" w:rsidRDefault="00C15389" w:rsidP="00A1504F">
            <w:pPr>
              <w:rPr>
                <w:rFonts w:ascii="Arial" w:hAnsi="Arial" w:cs="Arial"/>
                <w:sz w:val="20"/>
                <w:szCs w:val="20"/>
              </w:rPr>
            </w:pPr>
          </w:p>
          <w:p w:rsidR="00C15389" w:rsidRPr="0054578B" w:rsidRDefault="00C15389" w:rsidP="00A1504F">
            <w:pPr>
              <w:rPr>
                <w:rFonts w:ascii="Arial" w:hAnsi="Arial" w:cs="Arial"/>
                <w:sz w:val="20"/>
                <w:szCs w:val="20"/>
              </w:rPr>
            </w:pPr>
          </w:p>
          <w:p w:rsidR="00C15389" w:rsidRPr="0054578B" w:rsidRDefault="00C15389" w:rsidP="00A1504F">
            <w:pPr>
              <w:rPr>
                <w:rFonts w:ascii="Arial" w:hAnsi="Arial" w:cs="Arial"/>
                <w:sz w:val="20"/>
                <w:szCs w:val="20"/>
              </w:rPr>
            </w:pPr>
          </w:p>
          <w:p w:rsidR="00C15389" w:rsidRDefault="00C15389" w:rsidP="00A1504F">
            <w:pPr>
              <w:rPr>
                <w:rFonts w:ascii="Arial" w:hAnsi="Arial" w:cs="Arial"/>
                <w:sz w:val="20"/>
                <w:szCs w:val="20"/>
              </w:rPr>
            </w:pPr>
          </w:p>
          <w:p w:rsidR="00C15389" w:rsidRPr="0054578B" w:rsidRDefault="00C15389" w:rsidP="00A1504F">
            <w:pPr>
              <w:rPr>
                <w:rFonts w:ascii="Arial" w:hAnsi="Arial" w:cs="Arial"/>
                <w:sz w:val="20"/>
                <w:szCs w:val="20"/>
              </w:rPr>
            </w:pPr>
            <w:r w:rsidRPr="0054578B">
              <w:rPr>
                <w:rFonts w:ascii="Arial" w:hAnsi="Arial" w:cs="Arial"/>
                <w:sz w:val="20"/>
                <w:szCs w:val="20"/>
              </w:rPr>
              <w:t>K2_U06</w:t>
            </w:r>
          </w:p>
          <w:p w:rsidR="00C15389" w:rsidRPr="0054578B" w:rsidRDefault="00C15389" w:rsidP="00A1504F">
            <w:pPr>
              <w:rPr>
                <w:rFonts w:ascii="Arial" w:hAnsi="Arial" w:cs="Arial"/>
                <w:sz w:val="20"/>
                <w:szCs w:val="20"/>
              </w:rPr>
            </w:pPr>
          </w:p>
          <w:p w:rsidR="00C15389" w:rsidRPr="0054578B" w:rsidRDefault="00C15389" w:rsidP="00A1504F">
            <w:pPr>
              <w:rPr>
                <w:rFonts w:ascii="Arial" w:hAnsi="Arial" w:cs="Arial"/>
                <w:sz w:val="20"/>
                <w:szCs w:val="20"/>
              </w:rPr>
            </w:pPr>
          </w:p>
          <w:p w:rsidR="00C15389" w:rsidRPr="0054578B" w:rsidRDefault="00C15389" w:rsidP="00A1504F">
            <w:pPr>
              <w:rPr>
                <w:rFonts w:ascii="Arial" w:hAnsi="Arial" w:cs="Arial"/>
                <w:sz w:val="20"/>
                <w:szCs w:val="20"/>
              </w:rPr>
            </w:pPr>
          </w:p>
          <w:p w:rsidR="00C15389" w:rsidRPr="0054578B" w:rsidRDefault="00C15389" w:rsidP="00A1504F">
            <w:pPr>
              <w:rPr>
                <w:rFonts w:ascii="Arial" w:hAnsi="Arial" w:cs="Arial"/>
                <w:sz w:val="20"/>
                <w:szCs w:val="20"/>
              </w:rPr>
            </w:pPr>
            <w:r w:rsidRPr="0054578B">
              <w:rPr>
                <w:rFonts w:ascii="Arial" w:hAnsi="Arial" w:cs="Arial"/>
                <w:sz w:val="20"/>
                <w:szCs w:val="20"/>
              </w:rPr>
              <w:t>K2_U10</w:t>
            </w:r>
          </w:p>
          <w:p w:rsidR="00C15389" w:rsidRPr="0054578B" w:rsidRDefault="00C15389" w:rsidP="00A1504F">
            <w:pPr>
              <w:rPr>
                <w:rFonts w:ascii="Arial" w:hAnsi="Arial" w:cs="Arial"/>
                <w:sz w:val="20"/>
                <w:szCs w:val="20"/>
              </w:rPr>
            </w:pPr>
          </w:p>
          <w:p w:rsidR="00C15389" w:rsidRPr="0054578B" w:rsidRDefault="00C15389" w:rsidP="00A1504F">
            <w:pPr>
              <w:rPr>
                <w:rFonts w:ascii="Arial" w:hAnsi="Arial" w:cs="Arial"/>
                <w:sz w:val="20"/>
                <w:szCs w:val="20"/>
              </w:rPr>
            </w:pPr>
          </w:p>
          <w:p w:rsidR="00C15389" w:rsidRPr="0054578B" w:rsidRDefault="00C15389" w:rsidP="00A1504F">
            <w:pPr>
              <w:rPr>
                <w:rFonts w:ascii="Arial" w:hAnsi="Arial" w:cs="Arial"/>
                <w:sz w:val="20"/>
                <w:szCs w:val="20"/>
              </w:rPr>
            </w:pPr>
          </w:p>
          <w:p w:rsidR="00C15389" w:rsidRPr="0054578B" w:rsidRDefault="00C15389" w:rsidP="00A1504F">
            <w:pPr>
              <w:rPr>
                <w:rFonts w:ascii="Arial" w:hAnsi="Arial" w:cs="Arial"/>
                <w:sz w:val="20"/>
                <w:szCs w:val="20"/>
              </w:rPr>
            </w:pPr>
            <w:r w:rsidRPr="0054578B">
              <w:rPr>
                <w:rFonts w:ascii="Arial" w:hAnsi="Arial" w:cs="Arial"/>
                <w:sz w:val="20"/>
                <w:szCs w:val="20"/>
              </w:rPr>
              <w:t>K2_U11</w:t>
            </w:r>
          </w:p>
          <w:p w:rsidR="00C15389" w:rsidRPr="0054578B" w:rsidRDefault="00C15389" w:rsidP="00A1504F">
            <w:pPr>
              <w:rPr>
                <w:rFonts w:ascii="Arial" w:hAnsi="Arial" w:cs="Arial"/>
                <w:sz w:val="20"/>
                <w:szCs w:val="20"/>
              </w:rPr>
            </w:pPr>
          </w:p>
          <w:p w:rsidR="00C15389" w:rsidRPr="0054578B" w:rsidRDefault="00C15389" w:rsidP="00A1504F">
            <w:pPr>
              <w:rPr>
                <w:rFonts w:ascii="Arial" w:hAnsi="Arial" w:cs="Arial"/>
                <w:sz w:val="20"/>
                <w:szCs w:val="20"/>
              </w:rPr>
            </w:pPr>
          </w:p>
          <w:p w:rsidR="00C15389" w:rsidRDefault="00C15389" w:rsidP="00A1504F">
            <w:pPr>
              <w:rPr>
                <w:rFonts w:ascii="Arial" w:hAnsi="Arial" w:cs="Arial"/>
                <w:sz w:val="20"/>
                <w:szCs w:val="20"/>
              </w:rPr>
            </w:pPr>
            <w:r w:rsidRPr="0054578B">
              <w:rPr>
                <w:rFonts w:ascii="Arial" w:hAnsi="Arial" w:cs="Arial"/>
                <w:sz w:val="20"/>
                <w:szCs w:val="20"/>
              </w:rPr>
              <w:t>K2_U12</w:t>
            </w:r>
          </w:p>
        </w:tc>
      </w:tr>
    </w:tbl>
    <w:p w:rsidR="00C15389" w:rsidRDefault="00C15389" w:rsidP="00C15389">
      <w:pPr>
        <w:rPr>
          <w:rFonts w:ascii="Arial" w:hAnsi="Arial" w:cs="Arial"/>
          <w:sz w:val="22"/>
          <w:szCs w:val="16"/>
        </w:rPr>
      </w:pPr>
    </w:p>
    <w:p w:rsidR="00C15389" w:rsidRDefault="00C15389" w:rsidP="00C15389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C15389" w:rsidTr="00A1504F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C15389" w:rsidRDefault="00C15389" w:rsidP="00A150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C15389" w:rsidRDefault="00C15389" w:rsidP="00A150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CB0D37">
              <w:rPr>
                <w:rFonts w:ascii="Arial" w:hAnsi="Arial" w:cs="Arial"/>
                <w:sz w:val="22"/>
                <w:szCs w:val="16"/>
              </w:rPr>
              <w:t>uczenia się</w:t>
            </w:r>
            <w:r w:rsidR="00CB0D37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C15389" w:rsidRDefault="00C15389" w:rsidP="00A150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C15389" w:rsidTr="00A1504F">
        <w:trPr>
          <w:cantSplit/>
          <w:trHeight w:val="1984"/>
        </w:trPr>
        <w:tc>
          <w:tcPr>
            <w:tcW w:w="1985" w:type="dxa"/>
            <w:vMerge/>
          </w:tcPr>
          <w:p w:rsidR="00C15389" w:rsidRDefault="00C15389" w:rsidP="00A15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C15389" w:rsidRDefault="00C15389" w:rsidP="00A1504F">
            <w:r>
              <w:t>Student:</w:t>
            </w:r>
          </w:p>
          <w:p w:rsidR="00C15389" w:rsidRDefault="00C15389" w:rsidP="00A1504F">
            <w:proofErr w:type="gramStart"/>
            <w:r w:rsidRPr="00C47885">
              <w:t>rozumie</w:t>
            </w:r>
            <w:proofErr w:type="gramEnd"/>
            <w:r w:rsidRPr="00C47885">
              <w:t xml:space="preserve"> </w:t>
            </w:r>
            <w:r>
              <w:t xml:space="preserve">znaczenie wiedzy w rozwiązywaniu problemów </w:t>
            </w:r>
          </w:p>
          <w:p w:rsidR="00C15389" w:rsidRDefault="00C15389" w:rsidP="00A1504F"/>
          <w:p w:rsidR="00C15389" w:rsidRDefault="00C15389" w:rsidP="00A1504F">
            <w:proofErr w:type="gramStart"/>
            <w:r w:rsidRPr="00C47885">
              <w:t>prawidłowo</w:t>
            </w:r>
            <w:proofErr w:type="gramEnd"/>
            <w:r w:rsidRPr="00C47885">
              <w:t xml:space="preserve"> identyfikuje i rozstrzyga problem</w:t>
            </w:r>
            <w:r>
              <w:t>y związane z zastosowaniem CALL w dydaktyce języka angielskiego</w:t>
            </w:r>
          </w:p>
          <w:p w:rsidR="00C15389" w:rsidRDefault="00C15389" w:rsidP="00A1504F"/>
          <w:p w:rsidR="00C15389" w:rsidRDefault="00C15389" w:rsidP="00A1504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t>krytycznie</w:t>
            </w:r>
            <w:proofErr w:type="gramEnd"/>
            <w:r>
              <w:t xml:space="preserve"> ocenia odbierane treści, zwłaszcza dotyczące CALL i ich użyteczności dydaktycznej</w:t>
            </w:r>
          </w:p>
        </w:tc>
        <w:tc>
          <w:tcPr>
            <w:tcW w:w="2410" w:type="dxa"/>
          </w:tcPr>
          <w:p w:rsidR="00C15389" w:rsidRDefault="00C15389" w:rsidP="00A1504F"/>
          <w:p w:rsidR="00C15389" w:rsidRDefault="00C15389" w:rsidP="00A1504F">
            <w:r w:rsidRPr="00C47885">
              <w:t>K2_K01</w:t>
            </w:r>
          </w:p>
          <w:p w:rsidR="00C15389" w:rsidRDefault="00C15389" w:rsidP="00A1504F"/>
          <w:p w:rsidR="00C15389" w:rsidRDefault="00C15389" w:rsidP="00A1504F"/>
          <w:p w:rsidR="00C15389" w:rsidRDefault="00C15389" w:rsidP="00A1504F">
            <w:r>
              <w:t>K2_K02</w:t>
            </w:r>
          </w:p>
          <w:p w:rsidR="00C15389" w:rsidRDefault="00C15389" w:rsidP="00A1504F"/>
          <w:p w:rsidR="00C15389" w:rsidRDefault="00C15389" w:rsidP="00A1504F"/>
          <w:p w:rsidR="00C15389" w:rsidRDefault="00C15389" w:rsidP="00A1504F"/>
          <w:p w:rsidR="00C15389" w:rsidRDefault="00C15389" w:rsidP="00A1504F">
            <w:pPr>
              <w:rPr>
                <w:rFonts w:ascii="Arial" w:hAnsi="Arial" w:cs="Arial"/>
                <w:sz w:val="20"/>
                <w:szCs w:val="20"/>
              </w:rPr>
            </w:pPr>
            <w:r>
              <w:t>K2_K04</w:t>
            </w:r>
          </w:p>
        </w:tc>
      </w:tr>
    </w:tbl>
    <w:p w:rsidR="00C15389" w:rsidRDefault="00C15389" w:rsidP="00C15389">
      <w:pPr>
        <w:rPr>
          <w:rFonts w:ascii="Arial" w:hAnsi="Arial" w:cs="Arial"/>
          <w:sz w:val="22"/>
          <w:szCs w:val="16"/>
        </w:rPr>
      </w:pPr>
    </w:p>
    <w:p w:rsidR="00C15389" w:rsidRDefault="00C15389" w:rsidP="00C15389">
      <w:pPr>
        <w:rPr>
          <w:rFonts w:ascii="Arial" w:hAnsi="Arial" w:cs="Arial"/>
          <w:sz w:val="22"/>
          <w:szCs w:val="16"/>
        </w:rPr>
      </w:pPr>
    </w:p>
    <w:p w:rsidR="00C15389" w:rsidRDefault="00C15389" w:rsidP="00C15389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C15389" w:rsidTr="00A1504F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5389" w:rsidRDefault="00C15389" w:rsidP="00A1504F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C15389" w:rsidTr="00A1504F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C15389" w:rsidRDefault="00C15389" w:rsidP="00A1504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C15389" w:rsidRDefault="00C15389" w:rsidP="00A1504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C15389" w:rsidRDefault="00C15389" w:rsidP="00A1504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5389" w:rsidRDefault="00C15389" w:rsidP="00A1504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C15389" w:rsidTr="00A1504F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C15389" w:rsidRDefault="00C15389" w:rsidP="00A1504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C15389" w:rsidRDefault="00C15389" w:rsidP="00A1504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5389" w:rsidRDefault="00C15389" w:rsidP="00A1504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C15389" w:rsidRDefault="00C15389" w:rsidP="00A1504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C15389" w:rsidRDefault="00C15389" w:rsidP="00A1504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C15389" w:rsidRDefault="00C15389" w:rsidP="00A1504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C15389" w:rsidRDefault="00C15389" w:rsidP="00A1504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C15389" w:rsidRDefault="00C15389" w:rsidP="00A1504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C15389" w:rsidRDefault="00C15389" w:rsidP="00A1504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C15389" w:rsidRDefault="00C15389" w:rsidP="00A1504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C15389" w:rsidRDefault="00C15389" w:rsidP="00A1504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C15389" w:rsidRDefault="00C15389" w:rsidP="00A1504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C15389" w:rsidRDefault="00C15389" w:rsidP="00A1504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C15389" w:rsidRDefault="00C15389" w:rsidP="00A1504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5389" w:rsidTr="00A1504F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C15389" w:rsidRDefault="00C15389" w:rsidP="00A1504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C15389" w:rsidRDefault="00C15389" w:rsidP="00A1504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5389" w:rsidRDefault="00C15389" w:rsidP="00A1504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5389" w:rsidRDefault="00C15389" w:rsidP="00A1504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103" w:type="dxa"/>
            <w:gridSpan w:val="2"/>
            <w:vAlign w:val="center"/>
          </w:tcPr>
          <w:p w:rsidR="00C15389" w:rsidRDefault="00C15389" w:rsidP="00A1504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15389" w:rsidRDefault="00C15389" w:rsidP="00A1504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15389" w:rsidRDefault="00C15389" w:rsidP="00A1504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15389" w:rsidRDefault="00C15389" w:rsidP="00A1504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</w:tbl>
    <w:p w:rsidR="00C15389" w:rsidRDefault="00C15389" w:rsidP="00C15389">
      <w:pPr>
        <w:pStyle w:val="Zawartotabeli"/>
        <w:rPr>
          <w:rFonts w:ascii="Arial" w:hAnsi="Arial" w:cs="Arial"/>
          <w:sz w:val="22"/>
          <w:szCs w:val="16"/>
        </w:rPr>
      </w:pPr>
    </w:p>
    <w:p w:rsidR="00C15389" w:rsidRDefault="00C15389" w:rsidP="00C15389">
      <w:pPr>
        <w:pStyle w:val="Zawartotabeli"/>
        <w:rPr>
          <w:rFonts w:ascii="Arial" w:hAnsi="Arial" w:cs="Arial"/>
          <w:sz w:val="22"/>
          <w:szCs w:val="16"/>
        </w:rPr>
      </w:pPr>
    </w:p>
    <w:p w:rsidR="00C15389" w:rsidRDefault="00C15389" w:rsidP="00C15389">
      <w:pPr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  <w:t>Opis metod prowadzenia zajęć</w:t>
      </w:r>
    </w:p>
    <w:p w:rsidR="00C15389" w:rsidRDefault="00C15389" w:rsidP="00C15389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C15389" w:rsidTr="00A1504F">
        <w:trPr>
          <w:trHeight w:val="1920"/>
        </w:trPr>
        <w:tc>
          <w:tcPr>
            <w:tcW w:w="9622" w:type="dxa"/>
          </w:tcPr>
          <w:p w:rsidR="00C15389" w:rsidRDefault="00C15389" w:rsidP="00A1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Metoda zadaniowa</w:t>
            </w:r>
          </w:p>
          <w:p w:rsidR="00C15389" w:rsidRDefault="00C15389" w:rsidP="00A1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Metody pod</w:t>
            </w:r>
            <w:r w:rsidR="003A765E">
              <w:rPr>
                <w:rFonts w:ascii="Arial" w:hAnsi="Arial" w:cs="Arial"/>
                <w:sz w:val="20"/>
                <w:szCs w:val="20"/>
              </w:rPr>
              <w:t>ające, eksponujące, problemowe</w:t>
            </w:r>
          </w:p>
          <w:p w:rsidR="00C15389" w:rsidRDefault="00C15389" w:rsidP="00A1504F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Metoda projektowa</w:t>
            </w:r>
          </w:p>
          <w:p w:rsidR="00C15389" w:rsidRDefault="00C15389" w:rsidP="00A1504F">
            <w:pPr>
              <w:pStyle w:val="Zawartotabeli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>Metody wspierające autonomiczne uczenie się</w:t>
            </w:r>
          </w:p>
        </w:tc>
      </w:tr>
    </w:tbl>
    <w:p w:rsidR="00C15389" w:rsidRDefault="00C15389" w:rsidP="00C15389">
      <w:pPr>
        <w:pStyle w:val="Zawartotabeli"/>
        <w:rPr>
          <w:rFonts w:ascii="Arial" w:hAnsi="Arial" w:cs="Arial"/>
          <w:sz w:val="22"/>
          <w:szCs w:val="16"/>
        </w:rPr>
      </w:pPr>
    </w:p>
    <w:p w:rsidR="00C15389" w:rsidRDefault="00C15389" w:rsidP="00C15389">
      <w:pPr>
        <w:pStyle w:val="Zawartotabeli"/>
        <w:rPr>
          <w:rFonts w:ascii="Arial" w:hAnsi="Arial" w:cs="Arial"/>
          <w:sz w:val="22"/>
          <w:szCs w:val="16"/>
        </w:rPr>
      </w:pPr>
    </w:p>
    <w:p w:rsidR="00C15389" w:rsidRDefault="00C15389" w:rsidP="00C15389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Formy sprawdzania efektów kształcenia</w:t>
      </w:r>
    </w:p>
    <w:p w:rsidR="00C15389" w:rsidRDefault="00C15389" w:rsidP="00C15389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746"/>
      </w:tblGrid>
      <w:tr w:rsidR="00C15389" w:rsidRPr="00CB0D37" w:rsidTr="00A1504F">
        <w:trPr>
          <w:cantSplit/>
          <w:trHeight w:val="1616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C15389" w:rsidRPr="00CB0D37" w:rsidRDefault="00C15389" w:rsidP="00A1504F">
            <w:pPr>
              <w:snapToGrid w:val="0"/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C15389" w:rsidRPr="00CB0D37" w:rsidRDefault="00C15389" w:rsidP="00A1504F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B0D37">
              <w:rPr>
                <w:rFonts w:asciiTheme="minorHAnsi" w:hAnsiTheme="minorHAnsi" w:cstheme="minorHAnsi"/>
                <w:sz w:val="20"/>
                <w:szCs w:val="20"/>
              </w:rPr>
              <w:t xml:space="preserve">E – </w:t>
            </w:r>
            <w:r w:rsidRPr="00CB0D37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C15389" w:rsidRPr="00CB0D37" w:rsidRDefault="00C15389" w:rsidP="00A1504F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B0D37">
              <w:rPr>
                <w:rFonts w:asciiTheme="minorHAnsi" w:hAnsiTheme="minorHAnsi" w:cstheme="minorHAnsi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C15389" w:rsidRPr="00CB0D37" w:rsidRDefault="00C15389" w:rsidP="00A1504F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B0D37">
              <w:rPr>
                <w:rFonts w:asciiTheme="minorHAnsi" w:hAnsiTheme="minorHAnsi" w:cstheme="minorHAnsi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C15389" w:rsidRPr="00CB0D37" w:rsidRDefault="00C15389" w:rsidP="00A1504F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B0D37">
              <w:rPr>
                <w:rFonts w:asciiTheme="minorHAnsi" w:hAnsiTheme="minorHAnsi" w:cstheme="minorHAnsi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C15389" w:rsidRPr="00CB0D37" w:rsidRDefault="00C15389" w:rsidP="00A1504F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B0D37">
              <w:rPr>
                <w:rFonts w:asciiTheme="minorHAnsi" w:hAnsiTheme="minorHAnsi" w:cstheme="minorHAnsi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C15389" w:rsidRPr="00CB0D37" w:rsidRDefault="00C15389" w:rsidP="00A1504F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B0D37">
              <w:rPr>
                <w:rFonts w:asciiTheme="minorHAnsi" w:hAnsiTheme="minorHAnsi" w:cstheme="minorHAnsi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C15389" w:rsidRPr="00CB0D37" w:rsidRDefault="00C15389" w:rsidP="00A1504F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B0D37">
              <w:rPr>
                <w:rFonts w:asciiTheme="minorHAnsi" w:hAnsiTheme="minorHAnsi" w:cstheme="minorHAnsi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C15389" w:rsidRPr="00CB0D37" w:rsidRDefault="00C15389" w:rsidP="00A1504F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B0D37">
              <w:rPr>
                <w:rFonts w:asciiTheme="minorHAnsi" w:hAnsiTheme="minorHAnsi" w:cstheme="minorHAnsi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C15389" w:rsidRPr="00CB0D37" w:rsidRDefault="00C15389" w:rsidP="00A1504F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B0D37">
              <w:rPr>
                <w:rFonts w:asciiTheme="minorHAnsi" w:hAnsiTheme="minorHAnsi" w:cstheme="minorHAnsi"/>
                <w:sz w:val="20"/>
                <w:szCs w:val="20"/>
              </w:rPr>
              <w:t>Referat</w:t>
            </w: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C15389" w:rsidRPr="00CB0D37" w:rsidRDefault="00C15389" w:rsidP="00A1504F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B0D37">
              <w:rPr>
                <w:rFonts w:asciiTheme="minorHAnsi" w:hAnsiTheme="minorHAnsi" w:cstheme="minorHAnsi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C15389" w:rsidRPr="00CB0D37" w:rsidRDefault="00C15389" w:rsidP="00A1504F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B0D37">
              <w:rPr>
                <w:rFonts w:asciiTheme="minorHAnsi" w:hAnsiTheme="minorHAnsi" w:cstheme="minorHAnsi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C15389" w:rsidRPr="00CB0D37" w:rsidRDefault="00C15389" w:rsidP="00A1504F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B0D37">
              <w:rPr>
                <w:rFonts w:asciiTheme="minorHAnsi" w:hAnsiTheme="minorHAnsi" w:cstheme="minorHAnsi"/>
                <w:sz w:val="20"/>
                <w:szCs w:val="20"/>
              </w:rPr>
              <w:t>Egzamin pisemny</w:t>
            </w:r>
          </w:p>
        </w:tc>
        <w:tc>
          <w:tcPr>
            <w:tcW w:w="7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:rsidR="00C15389" w:rsidRPr="00CB0D37" w:rsidRDefault="00C15389" w:rsidP="00A1504F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B0D37">
              <w:rPr>
                <w:rFonts w:asciiTheme="minorHAnsi" w:hAnsiTheme="minorHAnsi" w:cstheme="minorHAnsi"/>
                <w:sz w:val="20"/>
                <w:szCs w:val="20"/>
              </w:rPr>
              <w:t>Inne</w:t>
            </w:r>
          </w:p>
        </w:tc>
      </w:tr>
      <w:tr w:rsidR="00C15389" w:rsidRPr="00CB0D37" w:rsidTr="00A1504F">
        <w:trPr>
          <w:cantSplit/>
          <w:trHeight w:val="244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C15389" w:rsidRPr="00CB0D37" w:rsidRDefault="00C15389" w:rsidP="00A1504F">
            <w:pPr>
              <w:pStyle w:val="BalloonText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B0D37">
              <w:rPr>
                <w:rFonts w:asciiTheme="minorHAnsi" w:hAnsiTheme="minorHAnsi" w:cstheme="minorHAnsi"/>
                <w:sz w:val="20"/>
                <w:szCs w:val="20"/>
              </w:rPr>
              <w:t>K2_W01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CB0D37">
              <w:rPr>
                <w:rFonts w:asciiTheme="minorHAnsi" w:hAnsiTheme="minorHAnsi" w:cstheme="minorHAnsi"/>
                <w:sz w:val="20"/>
                <w:szCs w:val="20"/>
              </w:rPr>
              <w:t>x</w:t>
            </w:r>
            <w:proofErr w:type="gramEnd"/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CB0D37">
              <w:rPr>
                <w:rFonts w:asciiTheme="minorHAnsi" w:hAnsiTheme="minorHAnsi" w:cstheme="minorHAnsi"/>
                <w:sz w:val="20"/>
                <w:szCs w:val="20"/>
              </w:rPr>
              <w:t>x</w:t>
            </w:r>
            <w:proofErr w:type="gramEnd"/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CB0D37">
              <w:rPr>
                <w:rFonts w:asciiTheme="minorHAnsi" w:hAnsiTheme="minorHAnsi" w:cstheme="minorHAnsi"/>
                <w:sz w:val="20"/>
                <w:szCs w:val="20"/>
              </w:rPr>
              <w:t>x</w:t>
            </w:r>
            <w:proofErr w:type="gramEnd"/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CB0D37">
              <w:rPr>
                <w:rFonts w:asciiTheme="minorHAnsi" w:hAnsiTheme="minorHAnsi" w:cstheme="minorHAnsi"/>
                <w:sz w:val="20"/>
                <w:szCs w:val="20"/>
              </w:rPr>
              <w:t>x</w:t>
            </w:r>
            <w:proofErr w:type="gramEnd"/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596466" w:rsidP="00A1504F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CB0D37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15389" w:rsidRPr="00CB0D37" w:rsidTr="00A1504F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C15389" w:rsidRPr="00CB0D37" w:rsidRDefault="00C15389" w:rsidP="00A1504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B0D37">
              <w:rPr>
                <w:rFonts w:asciiTheme="minorHAnsi" w:hAnsiTheme="minorHAnsi" w:cstheme="minorHAnsi"/>
                <w:sz w:val="20"/>
                <w:szCs w:val="20"/>
              </w:rPr>
              <w:t>K2_W02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CB0D37">
              <w:rPr>
                <w:rFonts w:asciiTheme="minorHAnsi" w:hAnsiTheme="minorHAnsi" w:cstheme="minorHAnsi"/>
                <w:sz w:val="20"/>
                <w:szCs w:val="20"/>
              </w:rPr>
              <w:t>x</w:t>
            </w:r>
            <w:proofErr w:type="gramEnd"/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CB0D37">
              <w:rPr>
                <w:rFonts w:asciiTheme="minorHAnsi" w:hAnsiTheme="minorHAnsi" w:cstheme="minorHAnsi"/>
                <w:sz w:val="20"/>
                <w:szCs w:val="20"/>
              </w:rPr>
              <w:t>x</w:t>
            </w:r>
            <w:proofErr w:type="gramEnd"/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CB0D37">
              <w:rPr>
                <w:rFonts w:asciiTheme="minorHAnsi" w:hAnsiTheme="minorHAnsi" w:cstheme="minorHAnsi"/>
                <w:sz w:val="20"/>
                <w:szCs w:val="20"/>
              </w:rPr>
              <w:t>x</w:t>
            </w:r>
            <w:proofErr w:type="gramEnd"/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CB0D37">
              <w:rPr>
                <w:rFonts w:asciiTheme="minorHAnsi" w:hAnsiTheme="minorHAnsi" w:cstheme="minorHAnsi"/>
                <w:sz w:val="20"/>
                <w:szCs w:val="20"/>
              </w:rPr>
              <w:t>x</w:t>
            </w:r>
            <w:proofErr w:type="gramEnd"/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596466" w:rsidP="00A1504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B0D37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15389" w:rsidRPr="00CB0D37" w:rsidTr="00A1504F">
        <w:trPr>
          <w:cantSplit/>
          <w:trHeight w:val="244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C15389" w:rsidRPr="00CB0D37" w:rsidRDefault="00C15389" w:rsidP="00A1504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B0D37">
              <w:rPr>
                <w:rFonts w:asciiTheme="minorHAnsi" w:hAnsiTheme="minorHAnsi" w:cstheme="minorHAnsi"/>
                <w:sz w:val="20"/>
                <w:szCs w:val="20"/>
              </w:rPr>
              <w:t>K2_W04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CB0D37">
              <w:rPr>
                <w:rFonts w:asciiTheme="minorHAnsi" w:hAnsiTheme="minorHAnsi" w:cstheme="minorHAnsi"/>
                <w:sz w:val="20"/>
                <w:szCs w:val="20"/>
              </w:rPr>
              <w:t>x</w:t>
            </w:r>
            <w:proofErr w:type="gramEnd"/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CB0D37">
              <w:rPr>
                <w:rFonts w:asciiTheme="minorHAnsi" w:hAnsiTheme="minorHAnsi" w:cstheme="minorHAnsi"/>
                <w:sz w:val="20"/>
                <w:szCs w:val="20"/>
              </w:rPr>
              <w:t>x</w:t>
            </w:r>
            <w:proofErr w:type="gramEnd"/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CB0D37">
              <w:rPr>
                <w:rFonts w:asciiTheme="minorHAnsi" w:hAnsiTheme="minorHAnsi" w:cstheme="minorHAnsi"/>
                <w:sz w:val="20"/>
                <w:szCs w:val="20"/>
              </w:rPr>
              <w:t>x</w:t>
            </w:r>
            <w:proofErr w:type="gramEnd"/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CB0D37">
              <w:rPr>
                <w:rFonts w:asciiTheme="minorHAnsi" w:hAnsiTheme="minorHAnsi" w:cstheme="minorHAnsi"/>
                <w:sz w:val="20"/>
                <w:szCs w:val="20"/>
              </w:rPr>
              <w:t>x</w:t>
            </w:r>
            <w:proofErr w:type="gramEnd"/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15389" w:rsidRPr="00CB0D37" w:rsidTr="00A1504F">
        <w:trPr>
          <w:cantSplit/>
          <w:trHeight w:val="244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C15389" w:rsidRPr="00CB0D37" w:rsidRDefault="00C15389" w:rsidP="00A1504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B0D37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K2_U01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CB0D37">
              <w:rPr>
                <w:rFonts w:asciiTheme="minorHAnsi" w:hAnsiTheme="minorHAnsi" w:cstheme="minorHAnsi"/>
                <w:sz w:val="20"/>
                <w:szCs w:val="20"/>
              </w:rPr>
              <w:t>x</w:t>
            </w:r>
            <w:proofErr w:type="gramEnd"/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CB0D37">
              <w:rPr>
                <w:rFonts w:asciiTheme="minorHAnsi" w:hAnsiTheme="minorHAnsi" w:cstheme="minorHAnsi"/>
                <w:sz w:val="20"/>
                <w:szCs w:val="20"/>
              </w:rPr>
              <w:t>x</w:t>
            </w:r>
            <w:proofErr w:type="gramEnd"/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CB0D37">
              <w:rPr>
                <w:rFonts w:asciiTheme="minorHAnsi" w:hAnsiTheme="minorHAnsi" w:cstheme="minorHAnsi"/>
                <w:sz w:val="20"/>
                <w:szCs w:val="20"/>
              </w:rPr>
              <w:t>x</w:t>
            </w:r>
            <w:proofErr w:type="gramEnd"/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CB0D37">
              <w:rPr>
                <w:rFonts w:asciiTheme="minorHAnsi" w:hAnsiTheme="minorHAnsi" w:cstheme="minorHAnsi"/>
                <w:sz w:val="20"/>
                <w:szCs w:val="20"/>
              </w:rPr>
              <w:t>x</w:t>
            </w:r>
            <w:proofErr w:type="gramEnd"/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15389" w:rsidRPr="00CB0D37" w:rsidTr="00A1504F">
        <w:trPr>
          <w:cantSplit/>
          <w:trHeight w:val="244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C15389" w:rsidRPr="00CB0D37" w:rsidRDefault="00C15389" w:rsidP="00A1504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B0D37">
              <w:rPr>
                <w:rFonts w:asciiTheme="minorHAnsi" w:hAnsiTheme="minorHAnsi" w:cstheme="minorHAnsi"/>
                <w:sz w:val="20"/>
                <w:szCs w:val="20"/>
              </w:rPr>
              <w:t>K2_U03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CB0D37">
              <w:rPr>
                <w:rFonts w:asciiTheme="minorHAnsi" w:hAnsiTheme="minorHAnsi" w:cstheme="minorHAnsi"/>
                <w:sz w:val="20"/>
                <w:szCs w:val="20"/>
              </w:rPr>
              <w:t>x</w:t>
            </w:r>
            <w:proofErr w:type="gramEnd"/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CB0D37">
              <w:rPr>
                <w:rFonts w:asciiTheme="minorHAnsi" w:hAnsiTheme="minorHAnsi" w:cstheme="minorHAnsi"/>
                <w:sz w:val="20"/>
                <w:szCs w:val="20"/>
              </w:rPr>
              <w:t>x</w:t>
            </w:r>
            <w:proofErr w:type="gramEnd"/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CB0D37">
              <w:rPr>
                <w:rFonts w:asciiTheme="minorHAnsi" w:hAnsiTheme="minorHAnsi" w:cstheme="minorHAnsi"/>
                <w:sz w:val="20"/>
                <w:szCs w:val="20"/>
              </w:rPr>
              <w:t>x</w:t>
            </w:r>
            <w:proofErr w:type="gramEnd"/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CB0D37">
              <w:rPr>
                <w:rFonts w:asciiTheme="minorHAnsi" w:hAnsiTheme="minorHAnsi" w:cstheme="minorHAnsi"/>
                <w:sz w:val="20"/>
                <w:szCs w:val="20"/>
              </w:rPr>
              <w:t>x</w:t>
            </w:r>
            <w:proofErr w:type="gramEnd"/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15389" w:rsidRPr="00CB0D37" w:rsidTr="00A1504F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C15389" w:rsidRPr="00CB0D37" w:rsidRDefault="00C15389" w:rsidP="00A1504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B0D37">
              <w:rPr>
                <w:rFonts w:asciiTheme="minorHAnsi" w:hAnsiTheme="minorHAnsi" w:cstheme="minorHAnsi"/>
                <w:sz w:val="20"/>
                <w:szCs w:val="20"/>
              </w:rPr>
              <w:t>K2_U04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CB0D37">
              <w:rPr>
                <w:rFonts w:asciiTheme="minorHAnsi" w:hAnsiTheme="minorHAnsi" w:cstheme="minorHAnsi"/>
                <w:sz w:val="20"/>
                <w:szCs w:val="20"/>
              </w:rPr>
              <w:t>x</w:t>
            </w:r>
            <w:proofErr w:type="gramEnd"/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CB0D37">
              <w:rPr>
                <w:rFonts w:asciiTheme="minorHAnsi" w:hAnsiTheme="minorHAnsi" w:cstheme="minorHAnsi"/>
                <w:sz w:val="20"/>
                <w:szCs w:val="20"/>
              </w:rPr>
              <w:t>x</w:t>
            </w:r>
            <w:proofErr w:type="gramEnd"/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CB0D37">
              <w:rPr>
                <w:rFonts w:asciiTheme="minorHAnsi" w:hAnsiTheme="minorHAnsi" w:cstheme="minorHAnsi"/>
                <w:sz w:val="20"/>
                <w:szCs w:val="20"/>
              </w:rPr>
              <w:t>x</w:t>
            </w:r>
            <w:proofErr w:type="gramEnd"/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CB0D37">
              <w:rPr>
                <w:rFonts w:asciiTheme="minorHAnsi" w:hAnsiTheme="minorHAnsi" w:cstheme="minorHAnsi"/>
                <w:sz w:val="20"/>
                <w:szCs w:val="20"/>
              </w:rPr>
              <w:t>x</w:t>
            </w:r>
            <w:proofErr w:type="gramEnd"/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596466" w:rsidP="00A1504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B0D37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15389" w:rsidRPr="00CB0D37" w:rsidTr="00A1504F">
        <w:trPr>
          <w:cantSplit/>
          <w:trHeight w:val="259"/>
        </w:trPr>
        <w:tc>
          <w:tcPr>
            <w:tcW w:w="962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C15389" w:rsidRPr="00CB0D37" w:rsidRDefault="00C15389" w:rsidP="00A1504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B0D37">
              <w:rPr>
                <w:rFonts w:asciiTheme="minorHAnsi" w:hAnsiTheme="minorHAnsi" w:cstheme="minorHAnsi"/>
                <w:sz w:val="20"/>
                <w:szCs w:val="20"/>
              </w:rPr>
              <w:t>K2_U05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CB0D37">
              <w:rPr>
                <w:rFonts w:asciiTheme="minorHAnsi" w:hAnsiTheme="minorHAnsi" w:cstheme="minorHAnsi"/>
                <w:sz w:val="20"/>
                <w:szCs w:val="20"/>
              </w:rPr>
              <w:t>x</w:t>
            </w:r>
            <w:proofErr w:type="gramEnd"/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CB0D37">
              <w:rPr>
                <w:rFonts w:asciiTheme="minorHAnsi" w:hAnsiTheme="minorHAnsi" w:cstheme="minorHAnsi"/>
                <w:sz w:val="20"/>
                <w:szCs w:val="20"/>
              </w:rPr>
              <w:t>x</w:t>
            </w:r>
            <w:proofErr w:type="gramEnd"/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CB0D37">
              <w:rPr>
                <w:rFonts w:asciiTheme="minorHAnsi" w:hAnsiTheme="minorHAnsi" w:cstheme="minorHAnsi"/>
                <w:sz w:val="20"/>
                <w:szCs w:val="20"/>
              </w:rPr>
              <w:t>x</w:t>
            </w:r>
            <w:proofErr w:type="gramEnd"/>
          </w:p>
        </w:tc>
        <w:tc>
          <w:tcPr>
            <w:tcW w:w="564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CB0D37">
              <w:rPr>
                <w:rFonts w:asciiTheme="minorHAnsi" w:hAnsiTheme="minorHAnsi" w:cstheme="minorHAnsi"/>
                <w:sz w:val="20"/>
                <w:szCs w:val="20"/>
              </w:rPr>
              <w:t>x</w:t>
            </w:r>
            <w:proofErr w:type="gramEnd"/>
          </w:p>
        </w:tc>
        <w:tc>
          <w:tcPr>
            <w:tcW w:w="769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46" w:type="dxa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15389" w:rsidRPr="00CB0D37" w:rsidTr="00A1504F">
        <w:trPr>
          <w:cantSplit/>
          <w:trHeight w:val="259"/>
        </w:trPr>
        <w:tc>
          <w:tcPr>
            <w:tcW w:w="962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C15389" w:rsidRPr="00CB0D37" w:rsidRDefault="00C15389" w:rsidP="00A1504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B0D37">
              <w:rPr>
                <w:rFonts w:asciiTheme="minorHAnsi" w:hAnsiTheme="minorHAnsi" w:cstheme="minorHAnsi"/>
                <w:sz w:val="20"/>
                <w:szCs w:val="20"/>
              </w:rPr>
              <w:t>K2_U06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CB0D37">
              <w:rPr>
                <w:rFonts w:asciiTheme="minorHAnsi" w:hAnsiTheme="minorHAnsi" w:cstheme="minorHAnsi"/>
                <w:sz w:val="20"/>
                <w:szCs w:val="20"/>
              </w:rPr>
              <w:t>x</w:t>
            </w:r>
            <w:proofErr w:type="gramEnd"/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CB0D37">
              <w:rPr>
                <w:rFonts w:asciiTheme="minorHAnsi" w:hAnsiTheme="minorHAnsi" w:cstheme="minorHAnsi"/>
                <w:sz w:val="20"/>
                <w:szCs w:val="20"/>
              </w:rPr>
              <w:t>x</w:t>
            </w:r>
            <w:proofErr w:type="gramEnd"/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CB0D37">
              <w:rPr>
                <w:rFonts w:asciiTheme="minorHAnsi" w:hAnsiTheme="minorHAnsi" w:cstheme="minorHAnsi"/>
                <w:sz w:val="20"/>
                <w:szCs w:val="20"/>
              </w:rPr>
              <w:t>x</w:t>
            </w:r>
            <w:proofErr w:type="gramEnd"/>
          </w:p>
        </w:tc>
        <w:tc>
          <w:tcPr>
            <w:tcW w:w="564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CB0D37">
              <w:rPr>
                <w:rFonts w:asciiTheme="minorHAnsi" w:hAnsiTheme="minorHAnsi" w:cstheme="minorHAnsi"/>
                <w:sz w:val="20"/>
                <w:szCs w:val="20"/>
              </w:rPr>
              <w:t>x</w:t>
            </w:r>
            <w:proofErr w:type="gramEnd"/>
          </w:p>
        </w:tc>
        <w:tc>
          <w:tcPr>
            <w:tcW w:w="769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596466" w:rsidP="00A1504F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CB0D37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46" w:type="dxa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15389" w:rsidRPr="00CB0D37" w:rsidTr="00A1504F">
        <w:trPr>
          <w:cantSplit/>
          <w:trHeight w:val="259"/>
        </w:trPr>
        <w:tc>
          <w:tcPr>
            <w:tcW w:w="962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C15389" w:rsidRPr="00CB0D37" w:rsidRDefault="00C15389" w:rsidP="00A1504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B0D37">
              <w:rPr>
                <w:rFonts w:asciiTheme="minorHAnsi" w:hAnsiTheme="minorHAnsi" w:cstheme="minorHAnsi"/>
                <w:sz w:val="20"/>
                <w:szCs w:val="20"/>
              </w:rPr>
              <w:t>K2_U10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CB0D37">
              <w:rPr>
                <w:rFonts w:asciiTheme="minorHAnsi" w:hAnsiTheme="minorHAnsi" w:cstheme="minorHAnsi"/>
                <w:sz w:val="20"/>
                <w:szCs w:val="20"/>
              </w:rPr>
              <w:t>x</w:t>
            </w:r>
            <w:proofErr w:type="gramEnd"/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CB0D37">
              <w:rPr>
                <w:rFonts w:asciiTheme="minorHAnsi" w:hAnsiTheme="minorHAnsi" w:cstheme="minorHAnsi"/>
                <w:sz w:val="20"/>
                <w:szCs w:val="20"/>
              </w:rPr>
              <w:t>x</w:t>
            </w:r>
            <w:proofErr w:type="gramEnd"/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CB0D37">
              <w:rPr>
                <w:rFonts w:asciiTheme="minorHAnsi" w:hAnsiTheme="minorHAnsi" w:cstheme="minorHAnsi"/>
                <w:sz w:val="20"/>
                <w:szCs w:val="20"/>
              </w:rPr>
              <w:t>x</w:t>
            </w:r>
            <w:proofErr w:type="gramEnd"/>
          </w:p>
        </w:tc>
        <w:tc>
          <w:tcPr>
            <w:tcW w:w="564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CB0D37">
              <w:rPr>
                <w:rFonts w:asciiTheme="minorHAnsi" w:hAnsiTheme="minorHAnsi" w:cstheme="minorHAnsi"/>
                <w:sz w:val="20"/>
                <w:szCs w:val="20"/>
              </w:rPr>
              <w:t>x</w:t>
            </w:r>
            <w:proofErr w:type="gramEnd"/>
          </w:p>
        </w:tc>
        <w:tc>
          <w:tcPr>
            <w:tcW w:w="769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596466" w:rsidP="00A1504F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CB0D37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46" w:type="dxa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15389" w:rsidRPr="00CB0D37" w:rsidTr="00A1504F">
        <w:trPr>
          <w:cantSplit/>
          <w:trHeight w:val="259"/>
        </w:trPr>
        <w:tc>
          <w:tcPr>
            <w:tcW w:w="962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C15389" w:rsidRPr="00CB0D37" w:rsidRDefault="00C15389" w:rsidP="00A1504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B0D37">
              <w:rPr>
                <w:rFonts w:asciiTheme="minorHAnsi" w:hAnsiTheme="minorHAnsi" w:cstheme="minorHAnsi"/>
                <w:sz w:val="20"/>
                <w:szCs w:val="20"/>
              </w:rPr>
              <w:t>K2_U11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CB0D37">
              <w:rPr>
                <w:rFonts w:asciiTheme="minorHAnsi" w:hAnsiTheme="minorHAnsi" w:cstheme="minorHAnsi"/>
                <w:sz w:val="20"/>
                <w:szCs w:val="20"/>
              </w:rPr>
              <w:t>x</w:t>
            </w:r>
            <w:proofErr w:type="gramEnd"/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CB0D37">
              <w:rPr>
                <w:rFonts w:asciiTheme="minorHAnsi" w:hAnsiTheme="minorHAnsi" w:cstheme="minorHAnsi"/>
                <w:sz w:val="20"/>
                <w:szCs w:val="20"/>
              </w:rPr>
              <w:t>x</w:t>
            </w:r>
            <w:proofErr w:type="gramEnd"/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CB0D37">
              <w:rPr>
                <w:rFonts w:asciiTheme="minorHAnsi" w:hAnsiTheme="minorHAnsi" w:cstheme="minorHAnsi"/>
                <w:sz w:val="20"/>
                <w:szCs w:val="20"/>
              </w:rPr>
              <w:t>x</w:t>
            </w:r>
            <w:proofErr w:type="gramEnd"/>
          </w:p>
        </w:tc>
        <w:tc>
          <w:tcPr>
            <w:tcW w:w="564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CB0D37">
              <w:rPr>
                <w:rFonts w:asciiTheme="minorHAnsi" w:hAnsiTheme="minorHAnsi" w:cstheme="minorHAnsi"/>
                <w:sz w:val="20"/>
                <w:szCs w:val="20"/>
              </w:rPr>
              <w:t>x</w:t>
            </w:r>
            <w:proofErr w:type="gramEnd"/>
          </w:p>
        </w:tc>
        <w:tc>
          <w:tcPr>
            <w:tcW w:w="769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46" w:type="dxa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15389" w:rsidRPr="00CB0D37" w:rsidTr="00A1504F">
        <w:trPr>
          <w:cantSplit/>
          <w:trHeight w:val="259"/>
        </w:trPr>
        <w:tc>
          <w:tcPr>
            <w:tcW w:w="962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C15389" w:rsidRPr="00CB0D37" w:rsidRDefault="00C15389" w:rsidP="00A1504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B0D37">
              <w:rPr>
                <w:rFonts w:asciiTheme="minorHAnsi" w:hAnsiTheme="minorHAnsi" w:cstheme="minorHAnsi"/>
                <w:sz w:val="20"/>
                <w:szCs w:val="20"/>
              </w:rPr>
              <w:t>K2_U12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CB0D37">
              <w:rPr>
                <w:rFonts w:asciiTheme="minorHAnsi" w:hAnsiTheme="minorHAnsi" w:cstheme="minorHAnsi"/>
                <w:sz w:val="20"/>
                <w:szCs w:val="20"/>
              </w:rPr>
              <w:t>x</w:t>
            </w:r>
            <w:proofErr w:type="gramEnd"/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CB0D37">
              <w:rPr>
                <w:rFonts w:asciiTheme="minorHAnsi" w:hAnsiTheme="minorHAnsi" w:cstheme="minorHAnsi"/>
                <w:sz w:val="20"/>
                <w:szCs w:val="20"/>
              </w:rPr>
              <w:t>x</w:t>
            </w:r>
            <w:proofErr w:type="gramEnd"/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CB0D37">
              <w:rPr>
                <w:rFonts w:asciiTheme="minorHAnsi" w:hAnsiTheme="minorHAnsi" w:cstheme="minorHAnsi"/>
                <w:sz w:val="20"/>
                <w:szCs w:val="20"/>
              </w:rPr>
              <w:t>x</w:t>
            </w:r>
            <w:proofErr w:type="gramEnd"/>
          </w:p>
        </w:tc>
        <w:tc>
          <w:tcPr>
            <w:tcW w:w="564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CB0D37">
              <w:rPr>
                <w:rFonts w:asciiTheme="minorHAnsi" w:hAnsiTheme="minorHAnsi" w:cstheme="minorHAnsi"/>
                <w:sz w:val="20"/>
                <w:szCs w:val="20"/>
              </w:rPr>
              <w:t>x</w:t>
            </w:r>
            <w:proofErr w:type="gramEnd"/>
          </w:p>
        </w:tc>
        <w:tc>
          <w:tcPr>
            <w:tcW w:w="769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46" w:type="dxa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15389" w:rsidRPr="00CB0D37" w:rsidTr="00A1504F">
        <w:trPr>
          <w:cantSplit/>
          <w:trHeight w:val="259"/>
        </w:trPr>
        <w:tc>
          <w:tcPr>
            <w:tcW w:w="962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C15389" w:rsidRPr="00CB0D37" w:rsidRDefault="00C15389" w:rsidP="00A1504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B0D37">
              <w:rPr>
                <w:rFonts w:asciiTheme="minorHAnsi" w:hAnsiTheme="minorHAnsi" w:cstheme="minorHAnsi"/>
                <w:sz w:val="20"/>
                <w:szCs w:val="20"/>
              </w:rPr>
              <w:t>K2_K01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CB0D37">
              <w:rPr>
                <w:rFonts w:asciiTheme="minorHAnsi" w:hAnsiTheme="minorHAnsi" w:cstheme="minorHAnsi"/>
                <w:sz w:val="20"/>
                <w:szCs w:val="20"/>
              </w:rPr>
              <w:t>x</w:t>
            </w:r>
            <w:proofErr w:type="gramEnd"/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CB0D37">
              <w:rPr>
                <w:rFonts w:asciiTheme="minorHAnsi" w:hAnsiTheme="minorHAnsi" w:cstheme="minorHAnsi"/>
                <w:sz w:val="20"/>
                <w:szCs w:val="20"/>
              </w:rPr>
              <w:t>x</w:t>
            </w:r>
            <w:proofErr w:type="gramEnd"/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CB0D37">
              <w:rPr>
                <w:rFonts w:asciiTheme="minorHAnsi" w:hAnsiTheme="minorHAnsi" w:cstheme="minorHAnsi"/>
                <w:sz w:val="20"/>
                <w:szCs w:val="20"/>
              </w:rPr>
              <w:t>x</w:t>
            </w:r>
            <w:proofErr w:type="gramEnd"/>
          </w:p>
        </w:tc>
        <w:tc>
          <w:tcPr>
            <w:tcW w:w="564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CB0D37">
              <w:rPr>
                <w:rFonts w:asciiTheme="minorHAnsi" w:hAnsiTheme="minorHAnsi" w:cstheme="minorHAnsi"/>
                <w:sz w:val="20"/>
                <w:szCs w:val="20"/>
              </w:rPr>
              <w:t>x</w:t>
            </w:r>
            <w:proofErr w:type="gramEnd"/>
          </w:p>
        </w:tc>
        <w:tc>
          <w:tcPr>
            <w:tcW w:w="769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596466" w:rsidP="00A1504F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CB0D37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46" w:type="dxa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15389" w:rsidRPr="00CB0D37" w:rsidTr="00A1504F">
        <w:trPr>
          <w:cantSplit/>
          <w:trHeight w:val="244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C15389" w:rsidRPr="00CB0D37" w:rsidRDefault="00C15389" w:rsidP="00A1504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B0D37">
              <w:rPr>
                <w:rFonts w:asciiTheme="minorHAnsi" w:hAnsiTheme="minorHAnsi" w:cstheme="minorHAnsi"/>
                <w:sz w:val="20"/>
                <w:szCs w:val="20"/>
              </w:rPr>
              <w:t>K2_K02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CB0D37">
              <w:rPr>
                <w:rFonts w:asciiTheme="minorHAnsi" w:hAnsiTheme="minorHAnsi" w:cstheme="minorHAnsi"/>
                <w:sz w:val="20"/>
                <w:szCs w:val="20"/>
              </w:rPr>
              <w:t>x</w:t>
            </w:r>
            <w:proofErr w:type="gramEnd"/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CB0D37">
              <w:rPr>
                <w:rFonts w:asciiTheme="minorHAnsi" w:hAnsiTheme="minorHAnsi" w:cstheme="minorHAnsi"/>
                <w:sz w:val="20"/>
                <w:szCs w:val="20"/>
              </w:rPr>
              <w:t>x</w:t>
            </w:r>
            <w:proofErr w:type="gramEnd"/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CB0D37">
              <w:rPr>
                <w:rFonts w:asciiTheme="minorHAnsi" w:hAnsiTheme="minorHAnsi" w:cstheme="minorHAnsi"/>
                <w:sz w:val="20"/>
                <w:szCs w:val="20"/>
              </w:rPr>
              <w:t>x</w:t>
            </w:r>
            <w:proofErr w:type="gramEnd"/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CB0D37">
              <w:rPr>
                <w:rFonts w:asciiTheme="minorHAnsi" w:hAnsiTheme="minorHAnsi" w:cstheme="minorHAnsi"/>
                <w:sz w:val="20"/>
                <w:szCs w:val="20"/>
              </w:rPr>
              <w:t>x</w:t>
            </w:r>
            <w:proofErr w:type="gramEnd"/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596466" w:rsidP="00A1504F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CB0D37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15389" w:rsidRPr="00CB0D37" w:rsidTr="00A1504F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C15389" w:rsidRPr="00CB0D37" w:rsidRDefault="00C15389" w:rsidP="00A1504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B0D37">
              <w:rPr>
                <w:rFonts w:asciiTheme="minorHAnsi" w:hAnsiTheme="minorHAnsi" w:cstheme="minorHAnsi"/>
                <w:sz w:val="20"/>
                <w:szCs w:val="20"/>
              </w:rPr>
              <w:t>K2_K04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CB0D37">
              <w:rPr>
                <w:rFonts w:asciiTheme="minorHAnsi" w:hAnsiTheme="minorHAnsi" w:cstheme="minorHAnsi"/>
                <w:sz w:val="20"/>
                <w:szCs w:val="20"/>
              </w:rPr>
              <w:t>x</w:t>
            </w:r>
            <w:proofErr w:type="gramEnd"/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CB0D37">
              <w:rPr>
                <w:rFonts w:asciiTheme="minorHAnsi" w:hAnsiTheme="minorHAnsi" w:cstheme="minorHAnsi"/>
                <w:sz w:val="20"/>
                <w:szCs w:val="20"/>
              </w:rPr>
              <w:t>x</w:t>
            </w:r>
            <w:proofErr w:type="gramEnd"/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CB0D37">
              <w:rPr>
                <w:rFonts w:asciiTheme="minorHAnsi" w:hAnsiTheme="minorHAnsi" w:cstheme="minorHAnsi"/>
                <w:sz w:val="20"/>
                <w:szCs w:val="20"/>
              </w:rPr>
              <w:t>x</w:t>
            </w:r>
            <w:proofErr w:type="gramEnd"/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CB0D37">
              <w:rPr>
                <w:rFonts w:asciiTheme="minorHAnsi" w:hAnsiTheme="minorHAnsi" w:cstheme="minorHAnsi"/>
                <w:sz w:val="20"/>
                <w:szCs w:val="20"/>
              </w:rPr>
              <w:t>x</w:t>
            </w:r>
            <w:proofErr w:type="gramEnd"/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596466" w:rsidP="00A1504F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CB0D37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C15389" w:rsidRPr="00CB0D37" w:rsidRDefault="00C15389" w:rsidP="00A1504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C15389" w:rsidRDefault="00C15389" w:rsidP="00C15389">
      <w:pPr>
        <w:pStyle w:val="Zawartotabeli"/>
        <w:rPr>
          <w:rFonts w:ascii="Arial" w:hAnsi="Arial" w:cs="Arial"/>
          <w:sz w:val="22"/>
          <w:szCs w:val="16"/>
        </w:rPr>
      </w:pPr>
    </w:p>
    <w:p w:rsidR="00C15389" w:rsidRDefault="00C15389" w:rsidP="00C15389">
      <w:pPr>
        <w:pStyle w:val="Zawartotabeli"/>
        <w:rPr>
          <w:rFonts w:ascii="Arial" w:hAnsi="Arial" w:cs="Arial"/>
          <w:sz w:val="22"/>
          <w:szCs w:val="16"/>
        </w:rPr>
      </w:pPr>
    </w:p>
    <w:p w:rsidR="00C15389" w:rsidRDefault="00C15389" w:rsidP="00C15389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C15389" w:rsidTr="00A1504F">
        <w:tc>
          <w:tcPr>
            <w:tcW w:w="1941" w:type="dxa"/>
            <w:shd w:val="clear" w:color="auto" w:fill="DBE5F1"/>
            <w:vAlign w:val="center"/>
          </w:tcPr>
          <w:p w:rsidR="00C15389" w:rsidRDefault="00C15389" w:rsidP="00A1504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="00C15389" w:rsidRDefault="00C15389" w:rsidP="00A1504F">
            <w:pPr>
              <w:pStyle w:val="Zawartotabeli"/>
              <w:spacing w:before="57" w:after="57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Warunkiem uzyskania pozytywnej oceny jest regularne i aktywne uczestnictwo w zajęciach, udział w dyskusji w czasie zajęć, uzyskanie ocen </w:t>
            </w:r>
            <w:r w:rsidR="00596466">
              <w:rPr>
                <w:rFonts w:ascii="Arial" w:hAnsi="Arial" w:cs="Arial"/>
                <w:sz w:val="20"/>
                <w:szCs w:val="20"/>
              </w:rPr>
              <w:t>pozytywnych z zadań i projektów, zdanie egzaminu końcowego.</w:t>
            </w:r>
          </w:p>
        </w:tc>
      </w:tr>
    </w:tbl>
    <w:p w:rsidR="00C15389" w:rsidRDefault="00C15389" w:rsidP="00C15389">
      <w:pPr>
        <w:rPr>
          <w:rFonts w:ascii="Arial" w:hAnsi="Arial" w:cs="Arial"/>
          <w:sz w:val="22"/>
          <w:szCs w:val="16"/>
        </w:rPr>
      </w:pPr>
    </w:p>
    <w:p w:rsidR="00C15389" w:rsidRDefault="00C15389" w:rsidP="00C15389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C15389" w:rsidTr="00A1504F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="00C15389" w:rsidRDefault="00C15389" w:rsidP="00A1504F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C15389" w:rsidRDefault="00C15389" w:rsidP="00A1504F">
            <w:pPr>
              <w:pStyle w:val="Zawartotabeli"/>
              <w:spacing w:before="57" w:after="57"/>
              <w:rPr>
                <w:rFonts w:ascii="Arial" w:hAnsi="Arial" w:cs="Arial"/>
                <w:szCs w:val="16"/>
              </w:rPr>
            </w:pPr>
          </w:p>
          <w:p w:rsidR="00C15389" w:rsidRDefault="00C15389" w:rsidP="00A1504F">
            <w:pPr>
              <w:pStyle w:val="Zawartotabeli"/>
              <w:spacing w:before="57" w:after="57"/>
              <w:rPr>
                <w:rFonts w:ascii="Arial" w:hAnsi="Arial" w:cs="Arial"/>
                <w:szCs w:val="16"/>
              </w:rPr>
            </w:pPr>
          </w:p>
        </w:tc>
      </w:tr>
    </w:tbl>
    <w:p w:rsidR="00C15389" w:rsidRDefault="00C15389" w:rsidP="00C15389">
      <w:pPr>
        <w:rPr>
          <w:rFonts w:ascii="Arial" w:hAnsi="Arial" w:cs="Arial"/>
          <w:sz w:val="22"/>
          <w:szCs w:val="16"/>
        </w:rPr>
      </w:pPr>
    </w:p>
    <w:p w:rsidR="00C15389" w:rsidRDefault="00C15389" w:rsidP="00C15389">
      <w:pPr>
        <w:rPr>
          <w:rFonts w:ascii="Arial" w:hAnsi="Arial" w:cs="Arial"/>
          <w:sz w:val="22"/>
          <w:szCs w:val="16"/>
        </w:rPr>
      </w:pPr>
    </w:p>
    <w:p w:rsidR="00C15389" w:rsidRDefault="00C15389" w:rsidP="00C1538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Treści merytoryczne (wykaz tematów)</w:t>
      </w:r>
    </w:p>
    <w:p w:rsidR="00C15389" w:rsidRDefault="00C15389" w:rsidP="00C15389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C15389" w:rsidTr="00A1504F">
        <w:trPr>
          <w:trHeight w:val="1136"/>
        </w:trPr>
        <w:tc>
          <w:tcPr>
            <w:tcW w:w="9622" w:type="dxa"/>
          </w:tcPr>
          <w:p w:rsidR="00C15389" w:rsidRDefault="00C15389" w:rsidP="00C15389">
            <w:pPr>
              <w:pStyle w:val="NormalnyWeb1"/>
              <w:numPr>
                <w:ilvl w:val="0"/>
                <w:numId w:val="1"/>
              </w:num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Wprowadz</w:t>
            </w:r>
            <w:r w:rsidR="004347F8">
              <w:rPr>
                <w:rFonts w:ascii="Tahoma" w:hAnsi="Tahoma" w:cs="Tahoma"/>
                <w:sz w:val="20"/>
                <w:szCs w:val="20"/>
              </w:rPr>
              <w:t>e</w:t>
            </w:r>
            <w:r>
              <w:rPr>
                <w:rFonts w:ascii="Tahoma" w:hAnsi="Tahoma" w:cs="Tahoma"/>
                <w:sz w:val="20"/>
                <w:szCs w:val="20"/>
              </w:rPr>
              <w:t xml:space="preserve">nie do zajęć, podstawowa </w:t>
            </w:r>
            <w:r w:rsidR="004347F8">
              <w:rPr>
                <w:rFonts w:ascii="Tahoma" w:hAnsi="Tahoma" w:cs="Tahoma"/>
                <w:sz w:val="20"/>
                <w:szCs w:val="20"/>
              </w:rPr>
              <w:t>terminologia</w:t>
            </w:r>
          </w:p>
          <w:p w:rsidR="003A765E" w:rsidRDefault="00C15389" w:rsidP="00A75E62">
            <w:pPr>
              <w:pStyle w:val="NormalnyWeb1"/>
              <w:numPr>
                <w:ilvl w:val="0"/>
                <w:numId w:val="1"/>
              </w:numPr>
              <w:rPr>
                <w:rFonts w:ascii="Tahoma" w:hAnsi="Tahoma" w:cs="Tahoma"/>
                <w:sz w:val="20"/>
                <w:szCs w:val="20"/>
              </w:rPr>
            </w:pPr>
            <w:r w:rsidRPr="003A765E">
              <w:rPr>
                <w:rFonts w:ascii="Tahoma" w:hAnsi="Tahoma" w:cs="Tahoma"/>
                <w:sz w:val="20"/>
                <w:szCs w:val="20"/>
              </w:rPr>
              <w:t>Wykorzystanie zasobów Internet</w:t>
            </w:r>
            <w:r w:rsidR="003A765E">
              <w:rPr>
                <w:rFonts w:ascii="Tahoma" w:hAnsi="Tahoma" w:cs="Tahoma"/>
                <w:sz w:val="20"/>
                <w:szCs w:val="20"/>
              </w:rPr>
              <w:t>u do nauczania j. angielskiego</w:t>
            </w:r>
          </w:p>
          <w:p w:rsidR="00C15389" w:rsidRPr="003A765E" w:rsidRDefault="00C15389" w:rsidP="00A75E62">
            <w:pPr>
              <w:pStyle w:val="NormalnyWeb1"/>
              <w:numPr>
                <w:ilvl w:val="0"/>
                <w:numId w:val="1"/>
              </w:numPr>
              <w:rPr>
                <w:rFonts w:ascii="Tahoma" w:hAnsi="Tahoma" w:cs="Tahoma"/>
                <w:sz w:val="20"/>
                <w:szCs w:val="20"/>
              </w:rPr>
            </w:pPr>
            <w:r w:rsidRPr="003A765E">
              <w:rPr>
                <w:rFonts w:ascii="Tahoma" w:hAnsi="Tahoma" w:cs="Tahoma"/>
                <w:sz w:val="20"/>
                <w:szCs w:val="20"/>
              </w:rPr>
              <w:t>Metody uczenia sprawności online – czytanie</w:t>
            </w:r>
          </w:p>
          <w:p w:rsidR="00C15389" w:rsidRDefault="00C15389" w:rsidP="00C15389">
            <w:pPr>
              <w:pStyle w:val="NormalnyWeb1"/>
              <w:numPr>
                <w:ilvl w:val="0"/>
                <w:numId w:val="1"/>
              </w:num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Metody uczenia sprawności online – słuchanie</w:t>
            </w:r>
          </w:p>
          <w:p w:rsidR="00C15389" w:rsidRDefault="00C15389" w:rsidP="00C15389">
            <w:pPr>
              <w:pStyle w:val="NormalnyWeb1"/>
              <w:numPr>
                <w:ilvl w:val="0"/>
                <w:numId w:val="1"/>
              </w:num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Metody uczenia sprawności online – pisanie</w:t>
            </w:r>
          </w:p>
          <w:p w:rsidR="00C15389" w:rsidRDefault="00C15389" w:rsidP="00C15389">
            <w:pPr>
              <w:pStyle w:val="NormalnyWeb1"/>
              <w:numPr>
                <w:ilvl w:val="0"/>
                <w:numId w:val="1"/>
              </w:num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Metody uczenia sprawności online – mówienie</w:t>
            </w:r>
          </w:p>
          <w:p w:rsidR="00C15389" w:rsidRDefault="00C15389" w:rsidP="00C15389">
            <w:pPr>
              <w:pStyle w:val="NormalnyWeb1"/>
              <w:numPr>
                <w:ilvl w:val="0"/>
                <w:numId w:val="1"/>
              </w:num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Integracja </w:t>
            </w:r>
            <w:r w:rsidR="003A765E">
              <w:rPr>
                <w:rFonts w:ascii="Tahoma" w:hAnsi="Tahoma" w:cs="Tahoma"/>
                <w:sz w:val="20"/>
                <w:szCs w:val="20"/>
              </w:rPr>
              <w:t xml:space="preserve">nauczania </w:t>
            </w:r>
            <w:r>
              <w:rPr>
                <w:rFonts w:ascii="Tahoma" w:hAnsi="Tahoma" w:cs="Tahoma"/>
                <w:sz w:val="20"/>
                <w:szCs w:val="20"/>
              </w:rPr>
              <w:t>sprawności online</w:t>
            </w:r>
          </w:p>
          <w:p w:rsidR="00C15389" w:rsidRDefault="00C15389" w:rsidP="00C15389">
            <w:pPr>
              <w:pStyle w:val="NormalnyWeb1"/>
              <w:numPr>
                <w:ilvl w:val="0"/>
                <w:numId w:val="1"/>
              </w:num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Wykorzystanie materiałów autentycznych dostępnych onlin</w:t>
            </w:r>
            <w:r w:rsidR="003A765E">
              <w:rPr>
                <w:rFonts w:ascii="Tahoma" w:hAnsi="Tahoma" w:cs="Tahoma"/>
                <w:sz w:val="20"/>
                <w:szCs w:val="20"/>
              </w:rPr>
              <w:t>e do nauczania j. angielskiego</w:t>
            </w:r>
          </w:p>
          <w:p w:rsidR="00C15389" w:rsidRDefault="00C15389" w:rsidP="00C15389">
            <w:pPr>
              <w:pStyle w:val="NormalnyWeb1"/>
              <w:numPr>
                <w:ilvl w:val="0"/>
                <w:numId w:val="1"/>
              </w:num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Metody i narzędzia ewaluacji zajęć online</w:t>
            </w:r>
          </w:p>
          <w:p w:rsidR="00C15389" w:rsidRPr="003A765E" w:rsidRDefault="00C15389" w:rsidP="003A765E">
            <w:pPr>
              <w:pStyle w:val="NormalnyWeb1"/>
              <w:numPr>
                <w:ilvl w:val="0"/>
                <w:numId w:val="1"/>
              </w:num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</w:rPr>
              <w:t>Mikrolekcje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i ćwiczenia – </w:t>
            </w:r>
            <w:r w:rsidR="003A765E">
              <w:rPr>
                <w:rFonts w:ascii="Tahoma" w:hAnsi="Tahoma" w:cs="Tahoma"/>
                <w:sz w:val="20"/>
                <w:szCs w:val="20"/>
              </w:rPr>
              <w:t>prezentacja i omówienie</w:t>
            </w:r>
          </w:p>
        </w:tc>
      </w:tr>
    </w:tbl>
    <w:p w:rsidR="00C15389" w:rsidRDefault="00C15389" w:rsidP="00C15389">
      <w:pPr>
        <w:rPr>
          <w:rFonts w:ascii="Arial" w:hAnsi="Arial" w:cs="Arial"/>
          <w:sz w:val="22"/>
          <w:szCs w:val="16"/>
        </w:rPr>
      </w:pPr>
    </w:p>
    <w:p w:rsidR="00C15389" w:rsidRDefault="00C15389" w:rsidP="00C15389">
      <w:pPr>
        <w:rPr>
          <w:rFonts w:ascii="Arial" w:hAnsi="Arial" w:cs="Arial"/>
          <w:sz w:val="22"/>
          <w:szCs w:val="16"/>
        </w:rPr>
      </w:pPr>
    </w:p>
    <w:p w:rsidR="00C15389" w:rsidRDefault="00C15389" w:rsidP="00C15389">
      <w:pPr>
        <w:rPr>
          <w:rFonts w:ascii="Arial" w:hAnsi="Arial" w:cs="Arial"/>
          <w:sz w:val="22"/>
          <w:szCs w:val="22"/>
        </w:rPr>
      </w:pPr>
    </w:p>
    <w:p w:rsidR="00C15389" w:rsidRDefault="00C15389" w:rsidP="00C15389">
      <w:pPr>
        <w:rPr>
          <w:rFonts w:ascii="Arial" w:hAnsi="Arial" w:cs="Arial"/>
          <w:sz w:val="22"/>
          <w:szCs w:val="22"/>
        </w:rPr>
      </w:pPr>
    </w:p>
    <w:p w:rsidR="00C15389" w:rsidRDefault="00C15389" w:rsidP="00C15389">
      <w:pPr>
        <w:rPr>
          <w:rFonts w:ascii="Arial" w:hAnsi="Arial" w:cs="Arial"/>
          <w:sz w:val="22"/>
          <w:szCs w:val="22"/>
        </w:rPr>
      </w:pPr>
    </w:p>
    <w:p w:rsidR="00C15389" w:rsidRDefault="00C15389" w:rsidP="00C15389">
      <w:pPr>
        <w:rPr>
          <w:rFonts w:ascii="Arial" w:hAnsi="Arial" w:cs="Arial"/>
          <w:sz w:val="22"/>
          <w:szCs w:val="22"/>
        </w:rPr>
      </w:pPr>
    </w:p>
    <w:p w:rsidR="00C15389" w:rsidRDefault="00C15389" w:rsidP="00C1538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literatury podstawowej</w:t>
      </w:r>
    </w:p>
    <w:p w:rsidR="00C15389" w:rsidRDefault="00C15389" w:rsidP="00C15389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C15389" w:rsidTr="00A1504F">
        <w:trPr>
          <w:trHeight w:val="1098"/>
        </w:trPr>
        <w:tc>
          <w:tcPr>
            <w:tcW w:w="9622" w:type="dxa"/>
          </w:tcPr>
          <w:p w:rsidR="00C15389" w:rsidRDefault="00C15389" w:rsidP="00A1504F">
            <w:pPr>
              <w:numPr>
                <w:ilvl w:val="0"/>
                <w:numId w:val="2"/>
              </w:numPr>
              <w:rPr>
                <w:rFonts w:ascii="Verdana" w:hAnsi="Verdana" w:cs="Verdana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lang w:val="en-US"/>
              </w:rPr>
              <w:t>Chapelle</w:t>
            </w:r>
            <w:proofErr w:type="spellEnd"/>
            <w:r>
              <w:rPr>
                <w:rFonts w:ascii="Verdana" w:hAnsi="Verdana" w:cs="Verdana"/>
                <w:sz w:val="16"/>
                <w:szCs w:val="16"/>
                <w:lang w:val="en-US"/>
              </w:rPr>
              <w:t xml:space="preserve">, C. 2001. </w:t>
            </w:r>
            <w:r>
              <w:rPr>
                <w:rFonts w:ascii="Verdana" w:hAnsi="Verdana" w:cs="Verdana"/>
                <w:i/>
                <w:sz w:val="16"/>
                <w:szCs w:val="16"/>
                <w:lang w:val="en-US"/>
              </w:rPr>
              <w:t xml:space="preserve">Computer Applications in Second Language Acquisition. </w:t>
            </w:r>
            <w:r>
              <w:rPr>
                <w:rFonts w:ascii="Verdana" w:hAnsi="Verdana" w:cs="Verdana"/>
                <w:sz w:val="16"/>
                <w:szCs w:val="16"/>
                <w:lang w:val="en-US"/>
              </w:rPr>
              <w:t>CUP.</w:t>
            </w:r>
          </w:p>
          <w:p w:rsidR="00C15389" w:rsidRDefault="00C15389" w:rsidP="00A1504F">
            <w:pPr>
              <w:numPr>
                <w:ilvl w:val="0"/>
                <w:numId w:val="2"/>
              </w:numPr>
              <w:rPr>
                <w:rFonts w:ascii="Verdana" w:hAnsi="Verdana" w:cs="Verdana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lang w:val="en-US"/>
              </w:rPr>
              <w:t>Guth</w:t>
            </w:r>
            <w:proofErr w:type="spellEnd"/>
            <w:r>
              <w:rPr>
                <w:rFonts w:ascii="Verdana" w:hAnsi="Verdana" w:cs="Verdana"/>
                <w:sz w:val="16"/>
                <w:szCs w:val="16"/>
                <w:lang w:val="en-US"/>
              </w:rPr>
              <w:t>, S. and Helm, F. (</w:t>
            </w:r>
            <w:proofErr w:type="spellStart"/>
            <w:proofErr w:type="gramStart"/>
            <w:r>
              <w:rPr>
                <w:rFonts w:ascii="Verdana" w:hAnsi="Verdana" w:cs="Verdana"/>
                <w:sz w:val="16"/>
                <w:szCs w:val="16"/>
                <w:lang w:val="en-US"/>
              </w:rPr>
              <w:t>eds</w:t>
            </w:r>
            <w:proofErr w:type="spellEnd"/>
            <w:proofErr w:type="gramEnd"/>
            <w:r>
              <w:rPr>
                <w:rFonts w:ascii="Verdana" w:hAnsi="Verdana" w:cs="Verdana"/>
                <w:sz w:val="16"/>
                <w:szCs w:val="16"/>
                <w:lang w:val="en-US"/>
              </w:rPr>
              <w:t xml:space="preserve">) 2010. </w:t>
            </w:r>
            <w:proofErr w:type="spellStart"/>
            <w:r>
              <w:rPr>
                <w:rFonts w:ascii="Verdana" w:hAnsi="Verdana" w:cs="Verdana"/>
                <w:i/>
                <w:sz w:val="16"/>
                <w:szCs w:val="16"/>
                <w:lang w:val="en-US"/>
              </w:rPr>
              <w:t>Telecollaboration</w:t>
            </w:r>
            <w:proofErr w:type="spellEnd"/>
            <w:r>
              <w:rPr>
                <w:rFonts w:ascii="Verdana" w:hAnsi="Verdana" w:cs="Verdana"/>
                <w:i/>
                <w:sz w:val="16"/>
                <w:szCs w:val="16"/>
                <w:lang w:val="en-US"/>
              </w:rPr>
              <w:t xml:space="preserve"> 2.0: language, literacies and intercultural learning in the 21</w:t>
            </w:r>
            <w:r>
              <w:rPr>
                <w:rFonts w:ascii="Verdana" w:hAnsi="Verdana" w:cs="Verdana"/>
                <w:i/>
                <w:sz w:val="16"/>
                <w:szCs w:val="16"/>
                <w:vertAlign w:val="superscript"/>
                <w:lang w:val="en-US"/>
              </w:rPr>
              <w:t>st</w:t>
            </w:r>
            <w:r>
              <w:rPr>
                <w:rFonts w:ascii="Verdana" w:hAnsi="Verdana" w:cs="Verdana"/>
                <w:i/>
                <w:sz w:val="16"/>
                <w:szCs w:val="16"/>
                <w:lang w:val="en-US"/>
              </w:rPr>
              <w:t xml:space="preserve"> c. </w:t>
            </w:r>
            <w:r>
              <w:rPr>
                <w:rFonts w:ascii="Verdana" w:hAnsi="Verdana" w:cs="Verdana"/>
                <w:sz w:val="16"/>
                <w:szCs w:val="16"/>
                <w:lang w:val="en-US"/>
              </w:rPr>
              <w:t>Bern: Peter Lang.</w:t>
            </w:r>
          </w:p>
          <w:p w:rsidR="00C15389" w:rsidRDefault="00C15389" w:rsidP="00A1504F">
            <w:pPr>
              <w:pStyle w:val="Zawartotabeli"/>
              <w:numPr>
                <w:ilvl w:val="0"/>
                <w:numId w:val="2"/>
              </w:numPr>
              <w:spacing w:before="60" w:after="60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Verdana" w:hAnsi="Verdana" w:cs="Verdana"/>
                <w:iCs/>
                <w:color w:val="000000"/>
                <w:sz w:val="16"/>
                <w:szCs w:val="16"/>
                <w:lang w:val="en-US"/>
              </w:rPr>
              <w:t>Krajka</w:t>
            </w:r>
            <w:proofErr w:type="spellEnd"/>
            <w:r>
              <w:rPr>
                <w:rFonts w:ascii="Verdana" w:hAnsi="Verdana" w:cs="Verdana"/>
                <w:iCs/>
                <w:color w:val="000000"/>
                <w:sz w:val="16"/>
                <w:szCs w:val="16"/>
                <w:lang w:val="en-US"/>
              </w:rPr>
              <w:t xml:space="preserve">, J. 2007. </w:t>
            </w:r>
            <w:r>
              <w:rPr>
                <w:rFonts w:ascii="Verdana" w:hAnsi="Verdana" w:cs="Verdana"/>
                <w:i/>
                <w:iCs/>
                <w:color w:val="000000"/>
                <w:sz w:val="16"/>
                <w:szCs w:val="16"/>
                <w:lang w:val="en-US"/>
              </w:rPr>
              <w:t xml:space="preserve">English Language Teaching in the Internet-Assisted language Environment. </w:t>
            </w:r>
            <w:r>
              <w:rPr>
                <w:rFonts w:ascii="Verdana" w:hAnsi="Verdana" w:cs="Verdana"/>
                <w:iCs/>
                <w:color w:val="000000"/>
                <w:sz w:val="16"/>
                <w:szCs w:val="16"/>
                <w:lang w:val="en-US"/>
              </w:rPr>
              <w:t>Lublin: UMCS Press</w:t>
            </w:r>
          </w:p>
          <w:p w:rsidR="00C15389" w:rsidRDefault="00C15389" w:rsidP="00A1504F">
            <w:pPr>
              <w:rPr>
                <w:rFonts w:ascii="Arial" w:hAnsi="Arial" w:cs="Arial"/>
                <w:szCs w:val="16"/>
              </w:rPr>
            </w:pPr>
          </w:p>
        </w:tc>
      </w:tr>
    </w:tbl>
    <w:p w:rsidR="00C15389" w:rsidRDefault="00C15389" w:rsidP="00C15389">
      <w:pPr>
        <w:rPr>
          <w:rFonts w:ascii="Arial" w:hAnsi="Arial" w:cs="Arial"/>
          <w:sz w:val="22"/>
          <w:szCs w:val="16"/>
        </w:rPr>
      </w:pPr>
    </w:p>
    <w:p w:rsidR="00C15389" w:rsidRDefault="00C15389" w:rsidP="00C15389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Wykaz literatury uzupełniającej</w:t>
      </w:r>
    </w:p>
    <w:p w:rsidR="00C15389" w:rsidRDefault="00C15389" w:rsidP="00C15389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C15389" w:rsidTr="00A1504F">
        <w:trPr>
          <w:trHeight w:val="1112"/>
        </w:trPr>
        <w:tc>
          <w:tcPr>
            <w:tcW w:w="9622" w:type="dxa"/>
          </w:tcPr>
          <w:p w:rsidR="00C15389" w:rsidRPr="003A765E" w:rsidRDefault="00C15389" w:rsidP="003A765E">
            <w:pPr>
              <w:pStyle w:val="Zawartotabeli"/>
              <w:numPr>
                <w:ilvl w:val="0"/>
                <w:numId w:val="3"/>
              </w:numPr>
              <w:spacing w:before="60" w:after="60"/>
            </w:pPr>
            <w:r>
              <w:rPr>
                <w:rFonts w:ascii="Verdana" w:hAnsi="Verdana" w:cs="Verdana"/>
                <w:iCs/>
                <w:color w:val="000000"/>
                <w:sz w:val="16"/>
                <w:szCs w:val="16"/>
              </w:rPr>
              <w:t xml:space="preserve">Turula, A. </w:t>
            </w:r>
            <w:proofErr w:type="gramStart"/>
            <w:r>
              <w:rPr>
                <w:rFonts w:ascii="Verdana" w:hAnsi="Verdana" w:cs="Verdana"/>
                <w:iCs/>
                <w:color w:val="000000"/>
                <w:sz w:val="16"/>
                <w:szCs w:val="16"/>
              </w:rPr>
              <w:t>and</w:t>
            </w:r>
            <w:proofErr w:type="gramEnd"/>
            <w:r>
              <w:rPr>
                <w:rFonts w:ascii="Verdana" w:hAnsi="Verdana" w:cs="Verdana"/>
                <w:iCs/>
                <w:color w:val="000000"/>
                <w:sz w:val="16"/>
                <w:szCs w:val="16"/>
              </w:rPr>
              <w:t xml:space="preserve"> B. Mikołajewska 2014. </w:t>
            </w:r>
            <w:r>
              <w:rPr>
                <w:rFonts w:ascii="Verdana" w:hAnsi="Verdana" w:cs="Verdana"/>
                <w:i/>
                <w:iCs/>
                <w:color w:val="000000"/>
                <w:sz w:val="16"/>
                <w:szCs w:val="16"/>
                <w:lang w:val="en-US"/>
              </w:rPr>
              <w:t xml:space="preserve">Insights into Technology Enhanced language Pedagogy. Frankfurt: </w:t>
            </w:r>
            <w:proofErr w:type="spellStart"/>
            <w:r>
              <w:rPr>
                <w:rFonts w:ascii="Verdana" w:hAnsi="Verdana" w:cs="Verdana"/>
                <w:i/>
                <w:iCs/>
                <w:color w:val="000000"/>
                <w:sz w:val="16"/>
                <w:szCs w:val="16"/>
                <w:lang w:val="en-US"/>
              </w:rPr>
              <w:t>PeterLang</w:t>
            </w:r>
            <w:proofErr w:type="spellEnd"/>
          </w:p>
          <w:p w:rsidR="003A765E" w:rsidRPr="003A765E" w:rsidRDefault="003A765E" w:rsidP="003A765E">
            <w:pPr>
              <w:numPr>
                <w:ilvl w:val="0"/>
                <w:numId w:val="3"/>
              </w:numPr>
              <w:rPr>
                <w:rFonts w:ascii="Verdana" w:hAnsi="Verdana" w:cs="Verdana"/>
                <w:iCs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lang w:val="en-US"/>
              </w:rPr>
              <w:t>Gabryś</w:t>
            </w:r>
            <w:proofErr w:type="spellEnd"/>
            <w:r>
              <w:rPr>
                <w:rFonts w:ascii="Verdana" w:hAnsi="Verdana" w:cs="Verdana"/>
                <w:sz w:val="16"/>
                <w:szCs w:val="16"/>
                <w:lang w:val="en-US"/>
              </w:rPr>
              <w:t xml:space="preserve">-Barker, D. and J. </w:t>
            </w:r>
            <w:proofErr w:type="spellStart"/>
            <w:r>
              <w:rPr>
                <w:rFonts w:ascii="Verdana" w:hAnsi="Verdana" w:cs="Verdana"/>
                <w:sz w:val="16"/>
                <w:szCs w:val="16"/>
                <w:lang w:val="en-US"/>
              </w:rPr>
              <w:t>Bielska</w:t>
            </w:r>
            <w:proofErr w:type="spellEnd"/>
            <w:r>
              <w:rPr>
                <w:rFonts w:ascii="Verdana" w:hAnsi="Verdana" w:cs="Verdana"/>
                <w:sz w:val="16"/>
                <w:szCs w:val="16"/>
                <w:lang w:val="en-US"/>
              </w:rPr>
              <w:t xml:space="preserve">. 2013. </w:t>
            </w:r>
            <w:r>
              <w:rPr>
                <w:rFonts w:ascii="Verdana" w:hAnsi="Verdana" w:cs="Verdana"/>
                <w:i/>
                <w:sz w:val="16"/>
                <w:szCs w:val="16"/>
                <w:lang w:val="en-US"/>
              </w:rPr>
              <w:t xml:space="preserve">The Affective Dimension in Second Language Acquisition. </w:t>
            </w:r>
            <w:r>
              <w:rPr>
                <w:rFonts w:ascii="Verdana" w:hAnsi="Verdana" w:cs="Verdana"/>
                <w:sz w:val="16"/>
                <w:szCs w:val="16"/>
                <w:lang w:val="en-US"/>
              </w:rPr>
              <w:t>Bristol: Multilingual Matters</w:t>
            </w:r>
          </w:p>
          <w:p w:rsidR="003A765E" w:rsidRDefault="003A765E" w:rsidP="003A765E">
            <w:pPr>
              <w:numPr>
                <w:ilvl w:val="0"/>
                <w:numId w:val="3"/>
              </w:numPr>
              <w:rPr>
                <w:rFonts w:ascii="Verdana" w:hAnsi="Verdana" w:cs="Verdana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lang w:val="en-US"/>
              </w:rPr>
              <w:t>Pawlak</w:t>
            </w:r>
            <w:proofErr w:type="spellEnd"/>
            <w:r>
              <w:rPr>
                <w:rFonts w:ascii="Verdana" w:hAnsi="Verdana" w:cs="Verdana"/>
                <w:sz w:val="16"/>
                <w:szCs w:val="16"/>
                <w:lang w:val="en-US"/>
              </w:rPr>
              <w:t xml:space="preserve">, M. 2014. </w:t>
            </w:r>
            <w:r>
              <w:rPr>
                <w:rFonts w:ascii="Verdana" w:hAnsi="Verdana" w:cs="Verdana"/>
                <w:i/>
                <w:sz w:val="16"/>
                <w:szCs w:val="16"/>
                <w:lang w:val="en-US"/>
              </w:rPr>
              <w:t>Classroom-oriented research. Springer</w:t>
            </w:r>
          </w:p>
          <w:p w:rsidR="003A765E" w:rsidRPr="003A765E" w:rsidRDefault="003A765E" w:rsidP="003A765E">
            <w:pPr>
              <w:ind w:left="720"/>
              <w:rPr>
                <w:rFonts w:ascii="Verdana" w:hAnsi="Verdana" w:cs="Verdana"/>
                <w:iCs/>
                <w:color w:val="000000"/>
                <w:sz w:val="16"/>
                <w:szCs w:val="16"/>
                <w:lang w:val="en-US"/>
              </w:rPr>
            </w:pPr>
          </w:p>
        </w:tc>
      </w:tr>
    </w:tbl>
    <w:p w:rsidR="00C15389" w:rsidRDefault="00C15389" w:rsidP="00C15389">
      <w:pPr>
        <w:rPr>
          <w:rFonts w:ascii="Arial" w:hAnsi="Arial" w:cs="Arial"/>
          <w:sz w:val="22"/>
          <w:szCs w:val="16"/>
        </w:rPr>
      </w:pPr>
    </w:p>
    <w:p w:rsidR="00C15389" w:rsidRDefault="00C15389" w:rsidP="00C15389">
      <w:pPr>
        <w:rPr>
          <w:rFonts w:ascii="Arial" w:hAnsi="Arial" w:cs="Arial"/>
          <w:sz w:val="22"/>
          <w:szCs w:val="16"/>
        </w:rPr>
      </w:pPr>
    </w:p>
    <w:p w:rsidR="00C15389" w:rsidRDefault="00C15389" w:rsidP="00C15389">
      <w:pPr>
        <w:pStyle w:val="BalloonText1"/>
        <w:rPr>
          <w:rFonts w:ascii="Arial" w:hAnsi="Arial" w:cs="Arial"/>
          <w:sz w:val="22"/>
        </w:rPr>
      </w:pPr>
    </w:p>
    <w:p w:rsidR="00C15389" w:rsidRDefault="00C15389" w:rsidP="00C15389">
      <w:pPr>
        <w:pStyle w:val="BalloonText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Bilans godzinowy zgodny z CNPS (Całkowity Nakład Pracy Studenta)</w:t>
      </w:r>
    </w:p>
    <w:p w:rsidR="00C15389" w:rsidRDefault="00C15389" w:rsidP="00C15389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C15389" w:rsidTr="00A1504F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C15389" w:rsidRDefault="00C15389" w:rsidP="00A1504F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</w:t>
            </w:r>
            <w:proofErr w:type="gramEnd"/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vAlign w:val="center"/>
          </w:tcPr>
          <w:p w:rsidR="00C15389" w:rsidRDefault="00C15389" w:rsidP="00A1504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:rsidR="00C15389" w:rsidRDefault="00C15389" w:rsidP="00A1504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C15389" w:rsidTr="00A1504F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C15389" w:rsidRDefault="00C15389" w:rsidP="00A1504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C15389" w:rsidRDefault="00C15389" w:rsidP="00A1504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C15389" w:rsidRDefault="00C15389" w:rsidP="00A1504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30</w:t>
            </w:r>
          </w:p>
        </w:tc>
      </w:tr>
      <w:tr w:rsidR="00C15389" w:rsidTr="00A1504F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C15389" w:rsidRDefault="00C15389" w:rsidP="00A1504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C15389" w:rsidRDefault="00C15389" w:rsidP="00A1504F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C15389" w:rsidRDefault="00C15389" w:rsidP="00A1504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C15389" w:rsidTr="00A1504F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C15389" w:rsidRDefault="00C15389" w:rsidP="00A1504F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</w:t>
            </w:r>
            <w:proofErr w:type="gramEnd"/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godzin pracy studenta bez kontaktu z prowadzącymi</w:t>
            </w:r>
          </w:p>
        </w:tc>
        <w:tc>
          <w:tcPr>
            <w:tcW w:w="5750" w:type="dxa"/>
            <w:vAlign w:val="center"/>
          </w:tcPr>
          <w:p w:rsidR="00C15389" w:rsidRDefault="00C15389" w:rsidP="00A1504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C15389" w:rsidRDefault="00C15389" w:rsidP="00A1504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10</w:t>
            </w:r>
          </w:p>
        </w:tc>
      </w:tr>
      <w:tr w:rsidR="00C15389" w:rsidTr="00A1504F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C15389" w:rsidRDefault="00C15389" w:rsidP="00A1504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C15389" w:rsidRDefault="00C15389" w:rsidP="00A1504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C15389" w:rsidRDefault="00596466" w:rsidP="00A1504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30</w:t>
            </w:r>
          </w:p>
        </w:tc>
      </w:tr>
      <w:tr w:rsidR="00C15389" w:rsidTr="00A1504F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C15389" w:rsidRDefault="00C15389" w:rsidP="00A1504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C15389" w:rsidRDefault="00C15389" w:rsidP="00A1504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C15389" w:rsidRDefault="00C15389" w:rsidP="00A1504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60</w:t>
            </w:r>
          </w:p>
        </w:tc>
      </w:tr>
      <w:tr w:rsidR="00C15389" w:rsidTr="00A1504F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C15389" w:rsidRDefault="00C15389" w:rsidP="00A1504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C15389" w:rsidRDefault="00C15389" w:rsidP="00A1504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do egzaminu/zaliczenia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C15389" w:rsidRDefault="00C15389" w:rsidP="00A1504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50</w:t>
            </w:r>
          </w:p>
        </w:tc>
      </w:tr>
      <w:tr w:rsidR="00C15389" w:rsidTr="00A1504F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C15389" w:rsidRDefault="00C15389" w:rsidP="00A1504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C15389" w:rsidRDefault="00C15389" w:rsidP="00596466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  <w:r w:rsidR="00596466">
              <w:rPr>
                <w:rFonts w:ascii="Arial" w:eastAsia="Calibri" w:hAnsi="Arial" w:cs="Arial"/>
                <w:sz w:val="20"/>
                <w:szCs w:val="20"/>
                <w:lang w:eastAsia="en-US"/>
              </w:rPr>
              <w:t>8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0</w:t>
            </w:r>
          </w:p>
        </w:tc>
      </w:tr>
      <w:tr w:rsidR="00C15389" w:rsidTr="00A1504F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C15389" w:rsidRDefault="00C15389" w:rsidP="00A1504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C15389" w:rsidRDefault="00596466" w:rsidP="00A1504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6</w:t>
            </w:r>
          </w:p>
        </w:tc>
      </w:tr>
    </w:tbl>
    <w:p w:rsidR="00C15389" w:rsidRDefault="00C15389" w:rsidP="00C15389">
      <w:pPr>
        <w:pStyle w:val="BalloonText1"/>
        <w:rPr>
          <w:rFonts w:ascii="Arial" w:hAnsi="Arial" w:cs="Arial"/>
          <w:sz w:val="22"/>
        </w:rPr>
      </w:pPr>
    </w:p>
    <w:p w:rsidR="00C15389" w:rsidRDefault="00C15389" w:rsidP="00C15389"/>
    <w:p w:rsidR="007116F8" w:rsidRDefault="007116F8"/>
    <w:sectPr w:rsidR="007116F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47BA" w:rsidRDefault="001647BA">
      <w:r>
        <w:separator/>
      </w:r>
    </w:p>
  </w:endnote>
  <w:endnote w:type="continuationSeparator" w:id="0">
    <w:p w:rsidR="001647BA" w:rsidRDefault="00164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Pro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3F50" w:rsidRDefault="001647BA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3F50" w:rsidRDefault="00C15389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CB0D37">
      <w:rPr>
        <w:noProof/>
      </w:rPr>
      <w:t>5</w:t>
    </w:r>
    <w:r>
      <w:fldChar w:fldCharType="end"/>
    </w:r>
  </w:p>
  <w:p w:rsidR="00303F50" w:rsidRDefault="001647BA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3F50" w:rsidRDefault="001647B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47BA" w:rsidRDefault="001647BA">
      <w:r>
        <w:separator/>
      </w:r>
    </w:p>
  </w:footnote>
  <w:footnote w:type="continuationSeparator" w:id="0">
    <w:p w:rsidR="001647BA" w:rsidRDefault="001647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3F50" w:rsidRDefault="001647BA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3F50" w:rsidRDefault="001647BA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3F50" w:rsidRDefault="001647B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4"/>
    <w:multiLevelType w:val="single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389"/>
    <w:rsid w:val="00073851"/>
    <w:rsid w:val="000C5E05"/>
    <w:rsid w:val="001647BA"/>
    <w:rsid w:val="003A765E"/>
    <w:rsid w:val="004347F8"/>
    <w:rsid w:val="004A5E4B"/>
    <w:rsid w:val="00596466"/>
    <w:rsid w:val="005E19FA"/>
    <w:rsid w:val="007116F8"/>
    <w:rsid w:val="007D0125"/>
    <w:rsid w:val="00B63A98"/>
    <w:rsid w:val="00C15389"/>
    <w:rsid w:val="00CA2C15"/>
    <w:rsid w:val="00CB0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C8C40E9-A7FD-4799-8604-8C4BFCFC8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15389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15389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15389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semiHidden/>
    <w:rsid w:val="00C15389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semiHidden/>
    <w:rsid w:val="00C15389"/>
    <w:rPr>
      <w:rFonts w:ascii="Arial" w:eastAsia="Times New Roman" w:hAnsi="Arial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semiHidden/>
    <w:rsid w:val="00C15389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C1538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C15389"/>
    <w:pPr>
      <w:suppressLineNumbers/>
    </w:pPr>
  </w:style>
  <w:style w:type="paragraph" w:customStyle="1" w:styleId="BalloonText1">
    <w:name w:val="Balloon Text1"/>
    <w:basedOn w:val="Normalny"/>
    <w:rsid w:val="00C15389"/>
    <w:rPr>
      <w:rFonts w:ascii="Tahoma" w:hAnsi="Tahoma" w:cs="Tahoma"/>
      <w:sz w:val="16"/>
      <w:szCs w:val="16"/>
    </w:rPr>
  </w:style>
  <w:style w:type="paragraph" w:customStyle="1" w:styleId="NormalnyWeb1">
    <w:name w:val="Normalny (Web)1"/>
    <w:basedOn w:val="Normalny"/>
    <w:rsid w:val="00C15389"/>
    <w:pPr>
      <w:widowControl/>
      <w:suppressAutoHyphens w:val="0"/>
      <w:autoSpaceDE/>
      <w:spacing w:before="100" w:after="100"/>
    </w:pPr>
    <w:rPr>
      <w:lang w:eastAsia="zh-CN"/>
    </w:rPr>
  </w:style>
  <w:style w:type="paragraph" w:customStyle="1" w:styleId="WW-Default">
    <w:name w:val="WW-Default"/>
    <w:rsid w:val="00C15389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1538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1538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WW8Num8z2">
    <w:name w:val="WW8Num8z2"/>
    <w:rsid w:val="00C15389"/>
    <w:rPr>
      <w:rFonts w:ascii="Wingdings" w:hAnsi="Wingdings" w:cs="Wingding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894</Words>
  <Characters>5099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</dc:creator>
  <cp:lastModifiedBy>annG</cp:lastModifiedBy>
  <cp:revision>4</cp:revision>
  <dcterms:created xsi:type="dcterms:W3CDTF">2019-09-11T13:23:00Z</dcterms:created>
  <dcterms:modified xsi:type="dcterms:W3CDTF">2019-09-27T16:36:00Z</dcterms:modified>
</cp:coreProperties>
</file>